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Default Extension="png" ContentType="image/png"/>
  <Default Extension="jpg" ContentType="image/jpg"/>
  <Override PartName="/word/header2.xml" ContentType="application/vnd.openxmlformats-officedocument.wordprocessingml.header+xml"/>
</Types>
</file>

<file path=_rels/.rels><?xml version="1.0" encoding="UTF-8" standalone="yes"?>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/Relationships>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4"/>
          <w:szCs w:val="24"/>
        </w:rPr>
        <w:jc w:val="left"/>
        <w:spacing w:before="13" w:lineRule="exact" w:line="240"/>
      </w:pPr>
      <w:r>
        <w:rPr>
          <w:sz w:val="24"/>
          <w:szCs w:val="24"/>
        </w:rPr>
      </w:r>
    </w:p>
    <w:p>
      <w:pPr>
        <w:rPr>
          <w:rFonts w:cs="Arial" w:hAnsi="Arial" w:eastAsia="Arial" w:ascii="Arial"/>
          <w:sz w:val="24"/>
          <w:szCs w:val="24"/>
        </w:rPr>
        <w:jc w:val="right"/>
        <w:spacing w:before="29"/>
        <w:ind w:right="635"/>
      </w:pP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A</w:t>
      </w:r>
      <w:r>
        <w:rPr>
          <w:rFonts w:cs="Arial" w:hAnsi="Arial" w:eastAsia="Arial" w:ascii="Arial"/>
          <w:b/>
          <w:spacing w:val="-1"/>
          <w:w w:val="100"/>
          <w:sz w:val="24"/>
          <w:szCs w:val="24"/>
        </w:rPr>
        <w:t>n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x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a</w:t>
      </w:r>
      <w:r>
        <w:rPr>
          <w:rFonts w:cs="Arial" w:hAnsi="Arial" w:eastAsia="Arial" w:ascii="Arial"/>
          <w:b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5</w:t>
      </w:r>
      <w:r>
        <w:rPr>
          <w:rFonts w:cs="Arial" w:hAnsi="Arial" w:eastAsia="Arial" w:ascii="Arial"/>
          <w:spacing w:val="0"/>
          <w:w w:val="100"/>
          <w:sz w:val="24"/>
          <w:szCs w:val="24"/>
        </w:rPr>
      </w:r>
    </w:p>
    <w:p>
      <w:pPr>
        <w:rPr>
          <w:sz w:val="26"/>
          <w:szCs w:val="26"/>
        </w:rPr>
        <w:jc w:val="left"/>
        <w:spacing w:before="16" w:lineRule="exact" w:line="260"/>
      </w:pPr>
      <w:r>
        <w:rPr>
          <w:sz w:val="26"/>
          <w:szCs w:val="26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ind w:left="539"/>
      </w:pPr>
      <w:r>
        <w:pict>
          <v:group style="position:absolute;margin-left:76.084pt;margin-top:32.7479pt;width:469.55pt;height:112.14pt;mso-position-horizontal-relative:page;mso-position-vertical-relative:paragraph;z-index:-973" coordorigin="1522,655" coordsize="9391,2243">
            <v:group style="position:absolute;left:1532;top:665;width:9371;height:319" coordorigin="1532,665" coordsize="9371,319">
              <v:shape style="position:absolute;left:1532;top:665;width:9371;height:319" coordorigin="1532,665" coordsize="9371,319" path="m10903,665l1532,665,1532,984,10903,984,10903,665xe" filled="t" fillcolor="#FFD966" stroked="f">
                <v:path arrowok="t"/>
                <v:fill/>
              </v:shape>
              <v:group style="position:absolute;left:1532;top:984;width:9371;height:317" coordorigin="1532,984" coordsize="9371,317">
                <v:shape style="position:absolute;left:1532;top:984;width:9371;height:317" coordorigin="1532,984" coordsize="9371,317" path="m1532,1301l10903,1301,10903,984,1532,984,1532,1301xe" filled="t" fillcolor="#FFD966" stroked="f">
                  <v:path arrowok="t"/>
                  <v:fill/>
                </v:shape>
                <v:group style="position:absolute;left:1532;top:1301;width:9371;height:317" coordorigin="1532,1301" coordsize="9371,317">
                  <v:shape style="position:absolute;left:1532;top:1301;width:9371;height:317" coordorigin="1532,1301" coordsize="9371,317" path="m1532,1618l10903,1618,10903,1301,1532,1301,1532,1618xe" filled="t" fillcolor="#FFD966" stroked="f">
                    <v:path arrowok="t"/>
                    <v:fill/>
                  </v:shape>
                  <v:group style="position:absolute;left:1532;top:1618;width:9371;height:317" coordorigin="1532,1618" coordsize="9371,317">
                    <v:shape style="position:absolute;left:1532;top:1618;width:9371;height:317" coordorigin="1532,1618" coordsize="9371,317" path="m1532,1934l10903,1934,10903,1618,1532,1618,1532,1934xe" filled="t" fillcolor="#FFD966" stroked="f">
                      <v:path arrowok="t"/>
                      <v:fill/>
                    </v:shape>
                    <v:group style="position:absolute;left:1532;top:1934;width:9371;height:317" coordorigin="1532,1934" coordsize="9371,317">
                      <v:shape style="position:absolute;left:1532;top:1934;width:9371;height:317" coordorigin="1532,1934" coordsize="9371,317" path="m1532,2251l10903,2251,10903,1934,1532,1934,1532,2251xe" filled="t" fillcolor="#FFD966" stroked="f">
                        <v:path arrowok="t"/>
                        <v:fill/>
                      </v:shape>
                      <v:group style="position:absolute;left:1532;top:2251;width:9371;height:320" coordorigin="1532,2251" coordsize="9371,320">
                        <v:shape style="position:absolute;left:1532;top:2251;width:9371;height:320" coordorigin="1532,2251" coordsize="9371,320" path="m1532,2571l10903,2571,10903,2251,1532,2251,1532,2571xe" filled="t" fillcolor="#FFD966" stroked="f">
                          <v:path arrowok="t"/>
                          <v:fill/>
                        </v:shape>
                        <v:group style="position:absolute;left:1532;top:2571;width:9371;height:317" coordorigin="1532,2571" coordsize="9371,317">
                          <v:shape style="position:absolute;left:1532;top:2571;width:9371;height:317" coordorigin="1532,2571" coordsize="9371,317" path="m1532,2888l10903,2888,10903,2571,1532,2571,1532,2888xe" filled="t" fillcolor="#FFD966" stroked="f">
                            <v:path arrowok="t"/>
                            <v:fill/>
                          </v:shape>
                        </v:group>
                      </v:group>
                    </v:group>
                  </v:group>
                </v:group>
              </v:group>
            </v:group>
            <w10:wrap type="none"/>
          </v:group>
        </w:pict>
      </w:r>
      <w:r>
        <w:pict>
          <v:group style="position:absolute;margin-left:108.21pt;margin-top:170.498pt;width:405.18pt;height:29.5pt;mso-position-horizontal-relative:page;mso-position-vertical-relative:paragraph;z-index:-972" coordorigin="2164,3410" coordsize="8104,590">
            <v:group style="position:absolute;left:2175;top:3421;width:1954;height:0" coordorigin="2175,3421" coordsize="1954,0">
              <v:shape style="position:absolute;left:2175;top:3421;width:1954;height:0" coordorigin="2175,3421" coordsize="1954,0" path="m2175,3421l4129,3421e" filled="f" stroked="t" strokeweight="0.58001pt" strokecolor="#000000">
                <v:path arrowok="t"/>
              </v:shape>
              <v:group style="position:absolute;left:4139;top:3421;width:602;height:0" coordorigin="4139,3421" coordsize="602,0">
                <v:shape style="position:absolute;left:4139;top:3421;width:602;height:0" coordorigin="4139,3421" coordsize="602,0" path="m4139,3421l4741,3421e" filled="f" stroked="t" strokeweight="0.58001pt" strokecolor="#000000">
                  <v:path arrowok="t"/>
                </v:shape>
                <v:group style="position:absolute;left:4751;top:3421;width:605;height:0" coordorigin="4751,3421" coordsize="605,0">
                  <v:shape style="position:absolute;left:4751;top:3421;width:605;height:0" coordorigin="4751,3421" coordsize="605,0" path="m4751,3421l5355,3421e" filled="f" stroked="t" strokeweight="0.58001pt" strokecolor="#000000">
                    <v:path arrowok="t"/>
                  </v:shape>
                  <v:group style="position:absolute;left:5365;top:3421;width:602;height:0" coordorigin="5365,3421" coordsize="602,0">
                    <v:shape style="position:absolute;left:5365;top:3421;width:602;height:0" coordorigin="5365,3421" coordsize="602,0" path="m5365,3421l5967,3421e" filled="f" stroked="t" strokeweight="0.58001pt" strokecolor="#000000">
                      <v:path arrowok="t"/>
                    </v:shape>
                    <v:group style="position:absolute;left:5977;top:3421;width:605;height:0" coordorigin="5977,3421" coordsize="605,0">
                      <v:shape style="position:absolute;left:5977;top:3421;width:605;height:0" coordorigin="5977,3421" coordsize="605,0" path="m5977,3421l6582,3421e" filled="f" stroked="t" strokeweight="0.58001pt" strokecolor="#000000">
                        <v:path arrowok="t"/>
                      </v:shape>
                      <v:group style="position:absolute;left:6592;top:3421;width:602;height:0" coordorigin="6592,3421" coordsize="602,0">
                        <v:shape style="position:absolute;left:6592;top:3421;width:602;height:0" coordorigin="6592,3421" coordsize="602,0" path="m6592,3421l7194,3421e" filled="f" stroked="t" strokeweight="0.58001pt" strokecolor="#000000">
                          <v:path arrowok="t"/>
                        </v:shape>
                        <v:group style="position:absolute;left:7204;top:3421;width:605;height:0" coordorigin="7204,3421" coordsize="605,0">
                          <v:shape style="position:absolute;left:7204;top:3421;width:605;height:0" coordorigin="7204,3421" coordsize="605,0" path="m7204,3421l7809,3421e" filled="f" stroked="t" strokeweight="0.58001pt" strokecolor="#000000">
                            <v:path arrowok="t"/>
                          </v:shape>
                          <v:group style="position:absolute;left:7818;top:3421;width:602;height:0" coordorigin="7818,3421" coordsize="602,0">
                            <v:shape style="position:absolute;left:7818;top:3421;width:602;height:0" coordorigin="7818,3421" coordsize="602,0" path="m7818,3421l8421,3421e" filled="f" stroked="t" strokeweight="0.58001pt" strokecolor="#000000">
                              <v:path arrowok="t"/>
                            </v:shape>
                            <v:group style="position:absolute;left:8430;top:3421;width:602;height:0" coordorigin="8430,3421" coordsize="602,0">
                              <v:shape style="position:absolute;left:8430;top:3421;width:602;height:0" coordorigin="8430,3421" coordsize="602,0" path="m8430,3421l9033,3421e" filled="f" stroked="t" strokeweight="0.58001pt" strokecolor="#000000">
                                <v:path arrowok="t"/>
                              </v:shape>
                              <v:group style="position:absolute;left:9042;top:3421;width:603;height:0" coordorigin="9042,3421" coordsize="603,0">
                                <v:shape style="position:absolute;left:9042;top:3421;width:603;height:0" coordorigin="9042,3421" coordsize="603,0" path="m9042,3421l9645,3421e" filled="f" stroked="t" strokeweight="0.58001pt" strokecolor="#000000">
                                  <v:path arrowok="t"/>
                                </v:shape>
                                <v:group style="position:absolute;left:9655;top:3421;width:602;height:0" coordorigin="9655,3421" coordsize="602,0">
                                  <v:shape style="position:absolute;left:9655;top:3421;width:602;height:0" coordorigin="9655,3421" coordsize="602,0" path="m9655,3421l10257,3421e" filled="f" stroked="t" strokeweight="0.58001pt" strokecolor="#000000">
                                    <v:path arrowok="t"/>
                                  </v:shape>
                                  <v:group style="position:absolute;left:2170;top:3416;width:0;height:578" coordorigin="2170,3416" coordsize="0,578">
                                    <v:shape style="position:absolute;left:2170;top:3416;width:0;height:578" coordorigin="2170,3416" coordsize="0,578" path="m2170,3416l2170,3994e" filled="f" stroked="t" strokeweight="0.58pt" strokecolor="#000000">
                                      <v:path arrowok="t"/>
                                    </v:shape>
                                    <v:group style="position:absolute;left:2175;top:3989;width:1954;height:0" coordorigin="2175,3989" coordsize="1954,0">
                                      <v:shape style="position:absolute;left:2175;top:3989;width:1954;height:0" coordorigin="2175,3989" coordsize="1954,0" path="m2175,3989l4129,3989e" filled="f" stroked="t" strokeweight="0.58001pt" strokecolor="#000000">
                                        <v:path arrowok="t"/>
                                      </v:shape>
                                      <v:group style="position:absolute;left:4134;top:3416;width:0;height:578" coordorigin="4134,3416" coordsize="0,578">
                                        <v:shape style="position:absolute;left:4134;top:3416;width:0;height:578" coordorigin="4134,3416" coordsize="0,578" path="m4134,3416l4134,3994e" filled="f" stroked="t" strokeweight="0.58001pt" strokecolor="#000000">
                                          <v:path arrowok="t"/>
                                        </v:shape>
                                        <v:group style="position:absolute;left:4139;top:3989;width:602;height:0" coordorigin="4139,3989" coordsize="602,0">
                                          <v:shape style="position:absolute;left:4139;top:3989;width:602;height:0" coordorigin="4139,3989" coordsize="602,0" path="m4139,3989l4741,3989e" filled="f" stroked="t" strokeweight="0.58001pt" strokecolor="#000000">
                                            <v:path arrowok="t"/>
                                          </v:shape>
                                          <v:group style="position:absolute;left:4746;top:3416;width:0;height:578" coordorigin="4746,3416" coordsize="0,578">
                                            <v:shape style="position:absolute;left:4746;top:3416;width:0;height:578" coordorigin="4746,3416" coordsize="0,578" path="m4746,3416l4746,3994e" filled="f" stroked="t" strokeweight="0.58pt" strokecolor="#000000">
                                              <v:path arrowok="t"/>
                                            </v:shape>
                                            <v:group style="position:absolute;left:4751;top:3989;width:605;height:0" coordorigin="4751,3989" coordsize="605,0">
                                              <v:shape style="position:absolute;left:4751;top:3989;width:605;height:0" coordorigin="4751,3989" coordsize="605,0" path="m4751,3989l5355,3989e" filled="f" stroked="t" strokeweight="0.58001pt" strokecolor="#000000">
                                                <v:path arrowok="t"/>
                                              </v:shape>
                                              <v:group style="position:absolute;left:5360;top:3416;width:0;height:578" coordorigin="5360,3416" coordsize="0,578">
                                                <v:shape style="position:absolute;left:5360;top:3416;width:0;height:578" coordorigin="5360,3416" coordsize="0,578" path="m5360,3416l5360,3994e" filled="f" stroked="t" strokeweight="0.58001pt" strokecolor="#000000">
                                                  <v:path arrowok="t"/>
                                                </v:shape>
                                                <v:group style="position:absolute;left:5365;top:3989;width:602;height:0" coordorigin="5365,3989" coordsize="602,0">
                                                  <v:shape style="position:absolute;left:5365;top:3989;width:602;height:0" coordorigin="5365,3989" coordsize="602,0" path="m5365,3989l5967,3989e" filled="f" stroked="t" strokeweight="0.58001pt" strokecolor="#000000">
                                                    <v:path arrowok="t"/>
                                                  </v:shape>
                                                  <v:group style="position:absolute;left:5972;top:3416;width:0;height:578" coordorigin="5972,3416" coordsize="0,578">
                                                    <v:shape style="position:absolute;left:5972;top:3416;width:0;height:578" coordorigin="5972,3416" coordsize="0,578" path="m5972,3416l5972,3994e" filled="f" stroked="t" strokeweight="0.57998pt" strokecolor="#000000">
                                                      <v:path arrowok="t"/>
                                                    </v:shape>
                                                    <v:group style="position:absolute;left:5977;top:3989;width:605;height:0" coordorigin="5977,3989" coordsize="605,0">
                                                      <v:shape style="position:absolute;left:5977;top:3989;width:605;height:0" coordorigin="5977,3989" coordsize="605,0" path="m5977,3989l6582,3989e" filled="f" stroked="t" strokeweight="0.58001pt" strokecolor="#000000">
                                                        <v:path arrowok="t"/>
                                                      </v:shape>
                                                      <v:group style="position:absolute;left:6587;top:3416;width:0;height:578" coordorigin="6587,3416" coordsize="0,578">
                                                        <v:shape style="position:absolute;left:6587;top:3416;width:0;height:578" coordorigin="6587,3416" coordsize="0,578" path="m6587,3416l6587,3994e" filled="f" stroked="t" strokeweight="0.58001pt" strokecolor="#000000">
                                                          <v:path arrowok="t"/>
                                                        </v:shape>
                                                        <v:group style="position:absolute;left:6592;top:3989;width:602;height:0" coordorigin="6592,3989" coordsize="602,0">
                                                          <v:shape style="position:absolute;left:6592;top:3989;width:602;height:0" coordorigin="6592,3989" coordsize="602,0" path="m6592,3989l7194,3989e" filled="f" stroked="t" strokeweight="0.58001pt" strokecolor="#000000">
                                                            <v:path arrowok="t"/>
                                                          </v:shape>
                                                          <v:group style="position:absolute;left:7199;top:3416;width:0;height:578" coordorigin="7199,3416" coordsize="0,578">
                                                            <v:shape style="position:absolute;left:7199;top:3416;width:0;height:578" coordorigin="7199,3416" coordsize="0,578" path="m7199,3416l7199,3994e" filled="f" stroked="t" strokeweight="0.58001pt" strokecolor="#000000">
                                                              <v:path arrowok="t"/>
                                                            </v:shape>
                                                            <v:group style="position:absolute;left:7204;top:3989;width:605;height:0" coordorigin="7204,3989" coordsize="605,0">
                                                              <v:shape style="position:absolute;left:7204;top:3989;width:605;height:0" coordorigin="7204,3989" coordsize="605,0" path="m7204,3989l7809,3989e" filled="f" stroked="t" strokeweight="0.58001pt" strokecolor="#000000">
                                                                <v:path arrowok="t"/>
                                                              </v:shape>
                                                              <v:group style="position:absolute;left:7813;top:3416;width:0;height:578" coordorigin="7813,3416" coordsize="0,578">
                                                                <v:shape style="position:absolute;left:7813;top:3416;width:0;height:578" coordorigin="7813,3416" coordsize="0,578" path="m7813,3416l7813,3994e" filled="f" stroked="t" strokeweight="0.58001pt" strokecolor="#000000">
                                                                  <v:path arrowok="t"/>
                                                                </v:shape>
                                                                <v:group style="position:absolute;left:7818;top:3989;width:602;height:0" coordorigin="7818,3989" coordsize="602,0">
                                                                  <v:shape style="position:absolute;left:7818;top:3989;width:602;height:0" coordorigin="7818,3989" coordsize="602,0" path="m7818,3989l8421,3989e" filled="f" stroked="t" strokeweight="0.58001pt" strokecolor="#000000">
                                                                    <v:path arrowok="t"/>
                                                                  </v:shape>
                                                                  <v:group style="position:absolute;left:8425;top:3416;width:0;height:578" coordorigin="8425,3416" coordsize="0,578">
                                                                    <v:shape style="position:absolute;left:8425;top:3416;width:0;height:578" coordorigin="8425,3416" coordsize="0,578" path="m8425,3416l8425,3994e" filled="f" stroked="t" strokeweight="0.57998pt" strokecolor="#000000">
                                                                      <v:path arrowok="t"/>
                                                                    </v:shape>
                                                                    <v:group style="position:absolute;left:8430;top:3989;width:602;height:0" coordorigin="8430,3989" coordsize="602,0">
                                                                      <v:shape style="position:absolute;left:8430;top:3989;width:602;height:0" coordorigin="8430,3989" coordsize="602,0" path="m8430,3989l9033,3989e" filled="f" stroked="t" strokeweight="0.58001pt" strokecolor="#000000">
                                                                        <v:path arrowok="t"/>
                                                                      </v:shape>
                                                                      <v:group style="position:absolute;left:9037;top:3416;width:0;height:578" coordorigin="9037,3416" coordsize="0,578">
                                                                        <v:shape style="position:absolute;left:9037;top:3416;width:0;height:578" coordorigin="9037,3416" coordsize="0,578" path="m9037,3416l9037,3994e" filled="f" stroked="t" strokeweight="0.57998pt" strokecolor="#000000">
                                                                          <v:path arrowok="t"/>
                                                                        </v:shape>
                                                                        <v:group style="position:absolute;left:9042;top:3989;width:603;height:0" coordorigin="9042,3989" coordsize="603,0">
                                                                          <v:shape style="position:absolute;left:9042;top:3989;width:603;height:0" coordorigin="9042,3989" coordsize="603,0" path="m9042,3989l9645,3989e" filled="f" stroked="t" strokeweight="0.58001pt" strokecolor="#000000">
                                                                            <v:path arrowok="t"/>
                                                                          </v:shape>
                                                                          <v:group style="position:absolute;left:9650;top:3416;width:0;height:578" coordorigin="9650,3416" coordsize="0,578">
                                                                            <v:shape style="position:absolute;left:9650;top:3416;width:0;height:578" coordorigin="9650,3416" coordsize="0,578" path="m9650,3416l9650,3994e" filled="f" stroked="t" strokeweight="0.57998pt" strokecolor="#000000">
                                                                              <v:path arrowok="t"/>
                                                                            </v:shape>
                                                                            <v:group style="position:absolute;left:9655;top:3989;width:602;height:0" coordorigin="9655,3989" coordsize="602,0">
                                                                              <v:shape style="position:absolute;left:9655;top:3989;width:602;height:0" coordorigin="9655,3989" coordsize="602,0" path="m9655,3989l10257,3989e" filled="f" stroked="t" strokeweight="0.58001pt" strokecolor="#000000">
                                                                                <v:path arrowok="t"/>
                                                                              </v:shape>
                                                                              <v:group style="position:absolute;left:10262;top:3416;width:0;height:578" coordorigin="10262,3416" coordsize="0,578">
                                                                                <v:shape style="position:absolute;left:10262;top:3416;width:0;height:578" coordorigin="10262,3416" coordsize="0,578" path="m10262,3416l10262,3994e" filled="f" stroked="t" strokeweight="0.57998pt" strokecolor="#000000">
                                                                                  <v:path arrowok="t"/>
                                                                                </v:shape>
                                                                              </v:group>
                                                                            </v:group>
                                                                          </v:group>
                                                                        </v:group>
                                                                      </v:group>
                                                                    </v:group>
                                                                  </v:group>
                                                                </v:group>
                                                              </v:group>
                                                            </v:group>
                                                          </v:group>
                                                        </v:group>
                                                      </v:group>
                                                    </v:group>
                                                  </v:group>
                                                </v:group>
                                              </v:group>
                                            </v:group>
                                          </v:group>
                                        </v:group>
                                      </v:group>
                                    </v:group>
                                  </v:group>
                                </v:group>
                              </v:group>
                            </v:group>
                          </v:group>
                        </v:group>
                      </v:group>
                    </v:group>
                  </v:group>
                </v:group>
              </v:group>
            </v:group>
            <w10:wrap type="none"/>
          </v:group>
        </w:pic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LIS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V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FI</w:t>
      </w:r>
      <w:r>
        <w:rPr>
          <w:rFonts w:cs="Arial" w:hAnsi="Arial" w:eastAsia="Arial" w:ascii="Arial"/>
          <w:b/>
          <w:spacing w:val="-3"/>
          <w:w w:val="100"/>
          <w:sz w:val="22"/>
          <w:szCs w:val="22"/>
        </w:rPr>
        <w:t>C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A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C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O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b/>
          <w:spacing w:val="-3"/>
          <w:w w:val="100"/>
          <w:sz w:val="22"/>
          <w:szCs w:val="22"/>
        </w:rPr>
        <w:t>F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O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b/>
          <w:spacing w:val="-2"/>
          <w:w w:val="100"/>
          <w:sz w:val="22"/>
          <w:szCs w:val="22"/>
        </w:rPr>
        <w:t>M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spacing w:val="-2"/>
          <w:w w:val="100"/>
          <w:sz w:val="22"/>
          <w:szCs w:val="22"/>
        </w:rPr>
        <w:t>Ă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Ţ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A</w:t>
      </w:r>
      <w:r>
        <w:rPr>
          <w:rFonts w:cs="Arial" w:hAnsi="Arial" w:eastAsia="Arial" w:ascii="Arial"/>
          <w:b/>
          <w:spacing w:val="-3"/>
          <w:w w:val="100"/>
          <w:sz w:val="22"/>
          <w:szCs w:val="22"/>
        </w:rPr>
        <w:t>D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-3"/>
          <w:w w:val="100"/>
          <w:sz w:val="22"/>
          <w:szCs w:val="22"/>
        </w:rPr>
        <w:t>S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spacing w:val="-3"/>
          <w:w w:val="100"/>
          <w:sz w:val="22"/>
          <w:szCs w:val="22"/>
        </w:rPr>
        <w:t>R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V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Ş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b/>
          <w:spacing w:val="-2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G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B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b/>
          <w:spacing w:val="-2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spacing w:val="-2"/>
          <w:w w:val="100"/>
          <w:sz w:val="22"/>
          <w:szCs w:val="22"/>
        </w:rPr>
        <w:t>Ă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ŢII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sz w:val="19"/>
          <w:szCs w:val="19"/>
        </w:rPr>
        <w:jc w:val="left"/>
        <w:spacing w:before="6" w:lineRule="exact" w:line="180"/>
      </w:pPr>
      <w:r>
        <w:rPr>
          <w:sz w:val="19"/>
          <w:szCs w:val="19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tbl>
      <w:tblPr>
        <w:tblW w:w="0" w:type="auto"/>
        <w:tblLook w:val="01E0"/>
        <w:jc w:val="left"/>
        <w:tblInd w:w="115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2232" w:hRule="exact"/>
        </w:trPr>
        <w:tc>
          <w:tcPr>
            <w:tcW w:w="9586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D966"/>
          </w:tcPr>
          <w:p>
            <w:pPr>
              <w:rPr>
                <w:rFonts w:cs="Arial" w:hAnsi="Arial" w:eastAsia="Arial" w:ascii="Arial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Arial" w:hAnsi="Arial" w:eastAsia="Arial" w:ascii="Arial"/>
                <w:b/>
                <w:spacing w:val="0"/>
                <w:w w:val="100"/>
                <w:sz w:val="24"/>
                <w:szCs w:val="24"/>
              </w:rPr>
              <w:t>Prior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4"/>
                <w:szCs w:val="24"/>
              </w:rPr>
              <w:t>i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4"/>
                <w:szCs w:val="24"/>
              </w:rPr>
              <w:t>tatea</w:t>
            </w:r>
            <w:r>
              <w:rPr>
                <w:rFonts w:cs="Arial" w:hAnsi="Arial" w:eastAsia="Arial" w:ascii="Arial"/>
                <w:b/>
                <w:spacing w:val="18"/>
                <w:w w:val="100"/>
                <w:sz w:val="24"/>
                <w:szCs w:val="24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4"/>
                <w:szCs w:val="24"/>
              </w:rPr>
              <w:t>U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4"/>
                <w:szCs w:val="24"/>
              </w:rPr>
              <w:t>n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4"/>
                <w:szCs w:val="24"/>
              </w:rPr>
              <w:t>iun</w:t>
            </w:r>
            <w:r>
              <w:rPr>
                <w:rFonts w:cs="Arial" w:hAnsi="Arial" w:eastAsia="Arial" w:ascii="Arial"/>
                <w:b/>
                <w:spacing w:val="-2"/>
                <w:w w:val="100"/>
                <w:sz w:val="24"/>
                <w:szCs w:val="24"/>
              </w:rPr>
              <w:t>i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4"/>
                <w:szCs w:val="24"/>
              </w:rPr>
              <w:t>i</w:t>
            </w:r>
            <w:r>
              <w:rPr>
                <w:rFonts w:cs="Arial" w:hAnsi="Arial" w:eastAsia="Arial" w:ascii="Arial"/>
                <w:b/>
                <w:spacing w:val="18"/>
                <w:w w:val="100"/>
                <w:sz w:val="24"/>
                <w:szCs w:val="24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Arial" w:hAnsi="Arial" w:eastAsia="Arial" w:ascii="Arial"/>
                <w:b/>
                <w:spacing w:val="-3"/>
                <w:w w:val="100"/>
                <w:sz w:val="24"/>
                <w:szCs w:val="24"/>
              </w:rPr>
              <w:t>r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Arial" w:hAnsi="Arial" w:eastAsia="Arial" w:ascii="Arial"/>
                <w:b/>
                <w:spacing w:val="18"/>
                <w:w w:val="100"/>
                <w:sz w:val="24"/>
                <w:szCs w:val="24"/>
              </w:rPr>
              <w:t> 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4"/>
                <w:szCs w:val="24"/>
              </w:rPr>
              <w:t>4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4"/>
                <w:szCs w:val="24"/>
              </w:rPr>
              <w:t>:</w:t>
            </w:r>
            <w:r>
              <w:rPr>
                <w:rFonts w:cs="Arial" w:hAnsi="Arial" w:eastAsia="Arial" w:ascii="Arial"/>
                <w:b/>
                <w:spacing w:val="19"/>
                <w:w w:val="100"/>
                <w:sz w:val="24"/>
                <w:szCs w:val="24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C</w:t>
            </w:r>
            <w:r>
              <w:rPr>
                <w:rFonts w:cs="Arial" w:hAnsi="Arial" w:eastAsia="Arial" w:ascii="Arial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cs="Arial" w:hAnsi="Arial" w:eastAsia="Arial" w:ascii="Arial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șt</w:t>
            </w:r>
            <w:r>
              <w:rPr>
                <w:rFonts w:cs="Arial" w:hAnsi="Arial" w:eastAsia="Arial" w:ascii="Arial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rea</w:t>
            </w:r>
            <w:r>
              <w:rPr>
                <w:rFonts w:cs="Arial" w:hAnsi="Arial" w:eastAsia="Arial" w:ascii="Arial"/>
                <w:spacing w:val="16"/>
                <w:w w:val="100"/>
                <w:sz w:val="24"/>
                <w:szCs w:val="24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4"/>
                <w:szCs w:val="24"/>
              </w:rPr>
              <w:t>g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ra</w:t>
            </w:r>
            <w:r>
              <w:rPr>
                <w:rFonts w:cs="Arial" w:hAnsi="Arial" w:eastAsia="Arial" w:ascii="Arial"/>
                <w:spacing w:val="-1"/>
                <w:w w:val="100"/>
                <w:sz w:val="24"/>
                <w:szCs w:val="24"/>
              </w:rPr>
              <w:t>d</w:t>
            </w:r>
            <w:r>
              <w:rPr>
                <w:rFonts w:cs="Arial" w:hAnsi="Arial" w:eastAsia="Arial" w:ascii="Arial"/>
                <w:spacing w:val="1"/>
                <w:w w:val="100"/>
                <w:sz w:val="24"/>
                <w:szCs w:val="24"/>
              </w:rPr>
              <w:t>u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lui</w:t>
            </w:r>
            <w:r>
              <w:rPr>
                <w:rFonts w:cs="Arial" w:hAnsi="Arial" w:eastAsia="Arial" w:ascii="Arial"/>
                <w:spacing w:val="15"/>
                <w:w w:val="100"/>
                <w:sz w:val="24"/>
                <w:szCs w:val="24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4"/>
                <w:szCs w:val="24"/>
              </w:rPr>
              <w:t>d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Arial" w:hAnsi="Arial" w:eastAsia="Arial" w:ascii="Arial"/>
                <w:spacing w:val="18"/>
                <w:w w:val="100"/>
                <w:sz w:val="24"/>
                <w:szCs w:val="24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4"/>
                <w:szCs w:val="24"/>
              </w:rPr>
              <w:t>o</w:t>
            </w:r>
            <w:r>
              <w:rPr>
                <w:rFonts w:cs="Arial" w:hAnsi="Arial" w:eastAsia="Arial" w:ascii="Arial"/>
                <w:spacing w:val="-2"/>
                <w:w w:val="100"/>
                <w:sz w:val="24"/>
                <w:szCs w:val="24"/>
              </w:rPr>
              <w:t>c</w:t>
            </w:r>
            <w:r>
              <w:rPr>
                <w:rFonts w:cs="Arial" w:hAnsi="Arial" w:eastAsia="Arial" w:ascii="Arial"/>
                <w:spacing w:val="1"/>
                <w:w w:val="100"/>
                <w:sz w:val="24"/>
                <w:szCs w:val="24"/>
              </w:rPr>
              <w:t>u</w:t>
            </w:r>
            <w:r>
              <w:rPr>
                <w:rFonts w:cs="Arial" w:hAnsi="Arial" w:eastAsia="Arial" w:ascii="Arial"/>
                <w:spacing w:val="-1"/>
                <w:w w:val="100"/>
                <w:sz w:val="24"/>
                <w:szCs w:val="24"/>
              </w:rPr>
              <w:t>p</w:t>
            </w:r>
            <w:r>
              <w:rPr>
                <w:rFonts w:cs="Arial" w:hAnsi="Arial" w:eastAsia="Arial" w:ascii="Arial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re</w:t>
            </w:r>
            <w:r>
              <w:rPr>
                <w:rFonts w:cs="Arial" w:hAnsi="Arial" w:eastAsia="Arial" w:ascii="Arial"/>
                <w:spacing w:val="18"/>
                <w:w w:val="100"/>
                <w:sz w:val="24"/>
                <w:szCs w:val="24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cs="Arial" w:hAnsi="Arial" w:eastAsia="Arial" w:ascii="Arial"/>
                <w:spacing w:val="16"/>
                <w:w w:val="100"/>
                <w:sz w:val="24"/>
                <w:szCs w:val="24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f</w:t>
            </w:r>
            <w:r>
              <w:rPr>
                <w:rFonts w:cs="Arial" w:hAnsi="Arial" w:eastAsia="Arial" w:ascii="Arial"/>
                <w:spacing w:val="1"/>
                <w:w w:val="100"/>
                <w:sz w:val="24"/>
                <w:szCs w:val="24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rței</w:t>
            </w:r>
            <w:r>
              <w:rPr>
                <w:rFonts w:cs="Arial" w:hAnsi="Arial" w:eastAsia="Arial" w:ascii="Arial"/>
                <w:spacing w:val="14"/>
                <w:w w:val="100"/>
                <w:sz w:val="24"/>
                <w:szCs w:val="24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4"/>
                <w:szCs w:val="24"/>
              </w:rPr>
              <w:t>d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Arial" w:hAnsi="Arial" w:eastAsia="Arial" w:ascii="Arial"/>
                <w:spacing w:val="18"/>
                <w:w w:val="100"/>
                <w:sz w:val="24"/>
                <w:szCs w:val="24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4"/>
                <w:szCs w:val="24"/>
              </w:rPr>
              <w:t>m</w:t>
            </w:r>
            <w:r>
              <w:rPr>
                <w:rFonts w:cs="Arial" w:hAnsi="Arial" w:eastAsia="Arial" w:ascii="Arial"/>
                <w:spacing w:val="1"/>
                <w:w w:val="100"/>
                <w:sz w:val="24"/>
                <w:szCs w:val="24"/>
              </w:rPr>
              <w:t>u</w:t>
            </w:r>
            <w:r>
              <w:rPr>
                <w:rFonts w:cs="Arial" w:hAnsi="Arial" w:eastAsia="Arial" w:ascii="Arial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că</w:t>
            </w:r>
            <w:r>
              <w:rPr>
                <w:rFonts w:cs="Arial" w:hAnsi="Arial" w:eastAsia="Arial" w:ascii="Arial"/>
                <w:spacing w:val="16"/>
                <w:w w:val="100"/>
                <w:sz w:val="24"/>
                <w:szCs w:val="24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și</w:t>
            </w:r>
            <w:r>
              <w:rPr>
                <w:rFonts w:cs="Arial" w:hAnsi="Arial" w:eastAsia="Arial" w:ascii="Arial"/>
                <w:spacing w:val="17"/>
                <w:w w:val="100"/>
                <w:sz w:val="24"/>
                <w:szCs w:val="24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Arial" w:hAnsi="Arial" w:eastAsia="Arial" w:ascii="Arial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Arial" w:hAnsi="Arial" w:eastAsia="Arial" w:ascii="Arial"/>
                <w:spacing w:val="1"/>
                <w:w w:val="100"/>
                <w:sz w:val="24"/>
                <w:szCs w:val="24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cs="Arial" w:hAnsi="Arial" w:eastAsia="Arial" w:ascii="Arial"/>
                <w:spacing w:val="-1"/>
                <w:w w:val="100"/>
                <w:sz w:val="24"/>
                <w:szCs w:val="24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rea</w:t>
            </w:r>
          </w:p>
          <w:p>
            <w:pPr>
              <w:rPr>
                <w:rFonts w:cs="Arial" w:hAnsi="Arial" w:eastAsia="Arial" w:ascii="Arial"/>
                <w:sz w:val="24"/>
                <w:szCs w:val="24"/>
              </w:rPr>
              <w:jc w:val="left"/>
              <w:spacing w:before="43"/>
              <w:ind w:left="105"/>
            </w:pP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c</w:t>
            </w:r>
            <w:r>
              <w:rPr>
                <w:rFonts w:cs="Arial" w:hAnsi="Arial" w:eastAsia="Arial" w:ascii="Arial"/>
                <w:spacing w:val="1"/>
                <w:w w:val="100"/>
                <w:sz w:val="24"/>
                <w:szCs w:val="24"/>
              </w:rPr>
              <w:t>o</w:t>
            </w:r>
            <w:r>
              <w:rPr>
                <w:rFonts w:cs="Arial" w:hAnsi="Arial" w:eastAsia="Arial" w:ascii="Arial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ziu</w:t>
            </w:r>
            <w:r>
              <w:rPr>
                <w:rFonts w:cs="Arial" w:hAnsi="Arial" w:eastAsia="Arial" w:ascii="Arial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ii</w:t>
            </w:r>
            <w:r>
              <w:rPr>
                <w:rFonts w:cs="Arial" w:hAnsi="Arial" w:eastAsia="Arial" w:ascii="Arial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4"/>
                <w:szCs w:val="24"/>
              </w:rPr>
              <w:t>t</w:t>
            </w:r>
            <w:r>
              <w:rPr>
                <w:rFonts w:cs="Arial" w:hAnsi="Arial" w:eastAsia="Arial" w:ascii="Arial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cs="Arial" w:hAnsi="Arial" w:eastAsia="Arial" w:ascii="Arial"/>
                <w:spacing w:val="-1"/>
                <w:w w:val="100"/>
                <w:sz w:val="24"/>
                <w:szCs w:val="24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cs="Arial" w:hAnsi="Arial" w:eastAsia="Arial" w:ascii="Arial"/>
                <w:spacing w:val="1"/>
                <w:w w:val="100"/>
                <w:sz w:val="24"/>
                <w:szCs w:val="24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cs="Arial" w:hAnsi="Arial" w:eastAsia="Arial" w:ascii="Arial"/>
                <w:spacing w:val="-1"/>
                <w:w w:val="100"/>
                <w:sz w:val="24"/>
                <w:szCs w:val="24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le</w:t>
            </w:r>
          </w:p>
          <w:p>
            <w:pPr>
              <w:rPr>
                <w:rFonts w:cs="Arial" w:hAnsi="Arial" w:eastAsia="Arial" w:ascii="Arial"/>
                <w:sz w:val="24"/>
                <w:szCs w:val="24"/>
              </w:rPr>
              <w:jc w:val="left"/>
              <w:spacing w:before="41" w:lineRule="auto" w:line="275"/>
              <w:ind w:left="105" w:right="63"/>
            </w:pPr>
            <w:r>
              <w:rPr>
                <w:rFonts w:cs="Arial" w:hAnsi="Arial" w:eastAsia="Arial" w:ascii="Arial"/>
                <w:b/>
                <w:spacing w:val="-1"/>
                <w:w w:val="100"/>
                <w:sz w:val="24"/>
                <w:szCs w:val="24"/>
              </w:rPr>
              <w:t>M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4"/>
                <w:szCs w:val="24"/>
              </w:rPr>
              <w:t>ă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4"/>
                <w:szCs w:val="24"/>
              </w:rPr>
              <w:t>ura</w:t>
            </w:r>
            <w:r>
              <w:rPr>
                <w:rFonts w:cs="Arial" w:hAnsi="Arial" w:eastAsia="Arial" w:ascii="Arial"/>
                <w:b/>
                <w:spacing w:val="49"/>
                <w:w w:val="100"/>
                <w:sz w:val="24"/>
                <w:szCs w:val="24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4"/>
                <w:szCs w:val="24"/>
              </w:rPr>
              <w:t>Nr.</w:t>
            </w:r>
            <w:r>
              <w:rPr>
                <w:rFonts w:cs="Arial" w:hAnsi="Arial" w:eastAsia="Arial" w:ascii="Arial"/>
                <w:b/>
                <w:spacing w:val="46"/>
                <w:w w:val="100"/>
                <w:sz w:val="24"/>
                <w:szCs w:val="24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4"/>
                <w:szCs w:val="24"/>
              </w:rPr>
              <w:t>I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4"/>
                <w:szCs w:val="24"/>
              </w:rPr>
              <w:t>I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4"/>
                <w:szCs w:val="24"/>
              </w:rPr>
              <w:t>I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4"/>
                <w:szCs w:val="24"/>
              </w:rPr>
              <w:t>.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4"/>
                <w:szCs w:val="24"/>
              </w:rPr>
              <w:t>3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4"/>
                <w:szCs w:val="24"/>
              </w:rPr>
              <w:t>:</w:t>
            </w:r>
            <w:r>
              <w:rPr>
                <w:rFonts w:cs="Arial" w:hAnsi="Arial" w:eastAsia="Arial" w:ascii="Arial"/>
                <w:b/>
                <w:spacing w:val="47"/>
                <w:w w:val="100"/>
                <w:sz w:val="24"/>
                <w:szCs w:val="24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P</w:t>
            </w:r>
            <w:r>
              <w:rPr>
                <w:rFonts w:cs="Arial" w:hAnsi="Arial" w:eastAsia="Arial" w:ascii="Arial"/>
                <w:spacing w:val="-1"/>
                <w:w w:val="100"/>
                <w:sz w:val="24"/>
                <w:szCs w:val="24"/>
              </w:rPr>
              <w:t>u</w:t>
            </w:r>
            <w:r>
              <w:rPr>
                <w:rFonts w:cs="Arial" w:hAnsi="Arial" w:eastAsia="Arial" w:ascii="Arial"/>
                <w:spacing w:val="-1"/>
                <w:w w:val="100"/>
                <w:sz w:val="24"/>
                <w:szCs w:val="24"/>
              </w:rPr>
              <w:t>n</w:t>
            </w:r>
            <w:r>
              <w:rPr>
                <w:rFonts w:cs="Arial" w:hAnsi="Arial" w:eastAsia="Arial" w:ascii="Arial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rea</w:t>
            </w:r>
            <w:r>
              <w:rPr>
                <w:rFonts w:cs="Arial" w:hAnsi="Arial" w:eastAsia="Arial" w:ascii="Arial"/>
                <w:spacing w:val="47"/>
                <w:w w:val="100"/>
                <w:sz w:val="24"/>
                <w:szCs w:val="24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în</w:t>
            </w:r>
            <w:r>
              <w:rPr>
                <w:rFonts w:cs="Arial" w:hAnsi="Arial" w:eastAsia="Arial" w:ascii="Arial"/>
                <w:spacing w:val="47"/>
                <w:w w:val="100"/>
                <w:sz w:val="24"/>
                <w:szCs w:val="24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Arial" w:hAnsi="Arial" w:eastAsia="Arial" w:ascii="Arial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l</w:t>
            </w:r>
            <w:r>
              <w:rPr>
                <w:rFonts w:cs="Arial" w:hAnsi="Arial" w:eastAsia="Arial" w:ascii="Arial"/>
                <w:spacing w:val="-1"/>
                <w:w w:val="100"/>
                <w:sz w:val="24"/>
                <w:szCs w:val="24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c</w:t>
            </w:r>
            <w:r>
              <w:rPr>
                <w:rFonts w:cs="Arial" w:hAnsi="Arial" w:eastAsia="Arial" w:ascii="Arial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re</w:t>
            </w:r>
            <w:r>
              <w:rPr>
                <w:rFonts w:cs="Arial" w:hAnsi="Arial" w:eastAsia="Arial" w:ascii="Arial"/>
                <w:spacing w:val="46"/>
                <w:w w:val="100"/>
                <w:sz w:val="24"/>
                <w:szCs w:val="24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cs="Arial" w:hAnsi="Arial" w:eastAsia="Arial" w:ascii="Arial"/>
                <w:spacing w:val="47"/>
                <w:w w:val="100"/>
                <w:sz w:val="24"/>
                <w:szCs w:val="24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st</w:t>
            </w:r>
            <w:r>
              <w:rPr>
                <w:rFonts w:cs="Arial" w:hAnsi="Arial" w:eastAsia="Arial" w:ascii="Arial"/>
                <w:spacing w:val="-3"/>
                <w:w w:val="100"/>
                <w:sz w:val="24"/>
                <w:szCs w:val="24"/>
              </w:rPr>
              <w:t>r</w:t>
            </w:r>
            <w:r>
              <w:rPr>
                <w:rFonts w:cs="Arial" w:hAnsi="Arial" w:eastAsia="Arial" w:ascii="Arial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cs="Arial" w:hAnsi="Arial" w:eastAsia="Arial" w:ascii="Arial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Arial" w:hAnsi="Arial" w:eastAsia="Arial" w:ascii="Arial"/>
                <w:spacing w:val="1"/>
                <w:w w:val="100"/>
                <w:sz w:val="24"/>
                <w:szCs w:val="24"/>
              </w:rPr>
              <w:t>g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i</w:t>
            </w:r>
            <w:r>
              <w:rPr>
                <w:rFonts w:cs="Arial" w:hAnsi="Arial" w:eastAsia="Arial" w:ascii="Arial"/>
                <w:spacing w:val="-1"/>
                <w:w w:val="100"/>
                <w:sz w:val="24"/>
                <w:szCs w:val="24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lor</w:t>
            </w:r>
            <w:r>
              <w:rPr>
                <w:rFonts w:cs="Arial" w:hAnsi="Arial" w:eastAsia="Arial" w:ascii="Arial"/>
                <w:spacing w:val="45"/>
                <w:w w:val="100"/>
                <w:sz w:val="24"/>
                <w:szCs w:val="24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4"/>
                <w:szCs w:val="24"/>
              </w:rPr>
              <w:t>d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Arial" w:hAnsi="Arial" w:eastAsia="Arial" w:ascii="Arial"/>
                <w:spacing w:val="47"/>
                <w:w w:val="100"/>
                <w:sz w:val="24"/>
                <w:szCs w:val="24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4"/>
                <w:szCs w:val="24"/>
              </w:rPr>
              <w:t>d</w:t>
            </w:r>
            <w:r>
              <w:rPr>
                <w:rFonts w:cs="Arial" w:hAnsi="Arial" w:eastAsia="Arial" w:ascii="Arial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z</w:t>
            </w:r>
            <w:r>
              <w:rPr>
                <w:rFonts w:cs="Arial" w:hAnsi="Arial" w:eastAsia="Arial" w:ascii="Arial"/>
                <w:spacing w:val="-2"/>
                <w:w w:val="100"/>
                <w:sz w:val="24"/>
                <w:szCs w:val="24"/>
              </w:rPr>
              <w:t>v</w:t>
            </w:r>
            <w:r>
              <w:rPr>
                <w:rFonts w:cs="Arial" w:hAnsi="Arial" w:eastAsia="Arial" w:ascii="Arial"/>
                <w:spacing w:val="1"/>
                <w:w w:val="100"/>
                <w:sz w:val="24"/>
                <w:szCs w:val="24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lt</w:t>
            </w:r>
            <w:r>
              <w:rPr>
                <w:rFonts w:cs="Arial" w:hAnsi="Arial" w:eastAsia="Arial" w:ascii="Arial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re</w:t>
            </w:r>
            <w:r>
              <w:rPr>
                <w:rFonts w:cs="Arial" w:hAnsi="Arial" w:eastAsia="Arial" w:ascii="Arial"/>
                <w:spacing w:val="46"/>
                <w:w w:val="100"/>
                <w:sz w:val="24"/>
                <w:szCs w:val="24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loc</w:t>
            </w:r>
            <w:r>
              <w:rPr>
                <w:rFonts w:cs="Arial" w:hAnsi="Arial" w:eastAsia="Arial" w:ascii="Arial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lă</w:t>
            </w:r>
            <w:r>
              <w:rPr>
                <w:rFonts w:cs="Arial" w:hAnsi="Arial" w:eastAsia="Arial" w:ascii="Arial"/>
                <w:spacing w:val="46"/>
                <w:w w:val="100"/>
                <w:sz w:val="24"/>
                <w:szCs w:val="24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la</w:t>
            </w:r>
            <w:r>
              <w:rPr>
                <w:rFonts w:cs="Arial" w:hAnsi="Arial" w:eastAsia="Arial" w:ascii="Arial"/>
                <w:spacing w:val="-2"/>
                <w:w w:val="100"/>
                <w:sz w:val="24"/>
                <w:szCs w:val="24"/>
              </w:rPr>
              <w:t>s</w:t>
            </w:r>
            <w:r>
              <w:rPr>
                <w:rFonts w:cs="Arial" w:hAnsi="Arial" w:eastAsia="Arial" w:ascii="Arial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te</w:t>
            </w:r>
            <w:r>
              <w:rPr>
                <w:rFonts w:cs="Arial" w:hAnsi="Arial" w:eastAsia="Arial" w:ascii="Arial"/>
                <w:spacing w:val="47"/>
                <w:w w:val="100"/>
                <w:sz w:val="24"/>
                <w:szCs w:val="24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Arial" w:hAnsi="Arial" w:eastAsia="Arial" w:ascii="Arial"/>
                <w:spacing w:val="-1"/>
                <w:w w:val="100"/>
                <w:sz w:val="24"/>
                <w:szCs w:val="24"/>
              </w:rPr>
              <w:t>u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b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res</w:t>
            </w:r>
            <w:r>
              <w:rPr>
                <w:rFonts w:cs="Arial" w:hAnsi="Arial" w:eastAsia="Arial" w:ascii="Arial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Arial" w:hAnsi="Arial" w:eastAsia="Arial" w:ascii="Arial"/>
                <w:spacing w:val="1"/>
                <w:w w:val="100"/>
                <w:sz w:val="24"/>
                <w:szCs w:val="24"/>
              </w:rPr>
              <w:t>o</w:t>
            </w:r>
            <w:r>
              <w:rPr>
                <w:rFonts w:cs="Arial" w:hAnsi="Arial" w:eastAsia="Arial" w:ascii="Arial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Arial" w:hAnsi="Arial" w:eastAsia="Arial" w:ascii="Arial"/>
                <w:spacing w:val="-2"/>
                <w:w w:val="100"/>
                <w:sz w:val="24"/>
                <w:szCs w:val="24"/>
              </w:rPr>
              <w:t>s</w:t>
            </w:r>
            <w:r>
              <w:rPr>
                <w:rFonts w:cs="Arial" w:hAnsi="Arial" w:eastAsia="Arial" w:ascii="Arial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Arial" w:hAnsi="Arial" w:eastAsia="Arial" w:ascii="Arial"/>
                <w:spacing w:val="1"/>
                <w:w w:val="100"/>
                <w:sz w:val="24"/>
                <w:szCs w:val="24"/>
              </w:rPr>
              <w:t>b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i</w:t>
            </w:r>
            <w:r>
              <w:rPr>
                <w:rFonts w:cs="Arial" w:hAnsi="Arial" w:eastAsia="Arial" w:ascii="Arial"/>
                <w:spacing w:val="-1"/>
                <w:w w:val="100"/>
                <w:sz w:val="24"/>
                <w:szCs w:val="24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it</w:t>
            </w:r>
            <w:r>
              <w:rPr>
                <w:rFonts w:cs="Arial" w:hAnsi="Arial" w:eastAsia="Arial" w:ascii="Arial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Arial" w:hAnsi="Arial" w:eastAsia="Arial" w:ascii="Arial"/>
                <w:spacing w:val="-2"/>
                <w:w w:val="100"/>
                <w:sz w:val="24"/>
                <w:szCs w:val="24"/>
              </w:rPr>
              <w:t>t</w:t>
            </w:r>
            <w:r>
              <w:rPr>
                <w:rFonts w:cs="Arial" w:hAnsi="Arial" w:eastAsia="Arial" w:ascii="Arial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cs="Arial" w:hAnsi="Arial" w:eastAsia="Arial" w:ascii="Arial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c</w:t>
            </w:r>
            <w:r>
              <w:rPr>
                <w:rFonts w:cs="Arial" w:hAnsi="Arial" w:eastAsia="Arial" w:ascii="Arial"/>
                <w:spacing w:val="-1"/>
                <w:w w:val="100"/>
                <w:sz w:val="24"/>
                <w:szCs w:val="24"/>
              </w:rPr>
              <w:t>o</w:t>
            </w:r>
            <w:r>
              <w:rPr>
                <w:rFonts w:cs="Arial" w:hAnsi="Arial" w:eastAsia="Arial" w:ascii="Arial"/>
                <w:spacing w:val="-1"/>
                <w:w w:val="100"/>
                <w:sz w:val="24"/>
                <w:szCs w:val="24"/>
              </w:rPr>
              <w:t>m</w:t>
            </w:r>
            <w:r>
              <w:rPr>
                <w:rFonts w:cs="Arial" w:hAnsi="Arial" w:eastAsia="Arial" w:ascii="Arial"/>
                <w:spacing w:val="1"/>
                <w:w w:val="100"/>
                <w:sz w:val="24"/>
                <w:szCs w:val="24"/>
              </w:rPr>
              <w:t>u</w:t>
            </w:r>
            <w:r>
              <w:rPr>
                <w:rFonts w:cs="Arial" w:hAnsi="Arial" w:eastAsia="Arial" w:ascii="Arial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it</w:t>
            </w:r>
            <w:r>
              <w:rPr>
                <w:rFonts w:cs="Arial" w:hAnsi="Arial" w:eastAsia="Arial" w:ascii="Arial"/>
                <w:spacing w:val="1"/>
                <w:w w:val="100"/>
                <w:sz w:val="24"/>
                <w:szCs w:val="24"/>
              </w:rPr>
              <w:t>ă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ții</w:t>
            </w:r>
          </w:p>
          <w:p>
            <w:pPr>
              <w:rPr>
                <w:rFonts w:cs="Arial" w:hAnsi="Arial" w:eastAsia="Arial" w:ascii="Arial"/>
                <w:sz w:val="24"/>
                <w:szCs w:val="24"/>
              </w:rPr>
              <w:jc w:val="left"/>
              <w:spacing w:before="1" w:lineRule="auto" w:line="276"/>
              <w:ind w:left="105" w:right="57"/>
            </w:pPr>
            <w:r>
              <w:rPr>
                <w:rFonts w:cs="Arial" w:hAnsi="Arial" w:eastAsia="Arial" w:ascii="Arial"/>
                <w:b/>
                <w:spacing w:val="0"/>
                <w:w w:val="100"/>
                <w:sz w:val="24"/>
                <w:szCs w:val="24"/>
              </w:rPr>
              <w:t>Strategia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Arial" w:hAnsi="Arial" w:eastAsia="Arial" w:ascii="Arial"/>
                <w:b/>
                <w:spacing w:val="-2"/>
                <w:w w:val="100"/>
                <w:sz w:val="24"/>
                <w:szCs w:val="24"/>
              </w:rPr>
              <w:t>d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4"/>
                <w:szCs w:val="24"/>
              </w:rPr>
              <w:t>z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4"/>
                <w:szCs w:val="24"/>
              </w:rPr>
              <w:t>v</w:t>
            </w:r>
            <w:r>
              <w:rPr>
                <w:rFonts w:cs="Arial" w:hAnsi="Arial" w:eastAsia="Arial" w:ascii="Arial"/>
                <w:b/>
                <w:spacing w:val="-3"/>
                <w:w w:val="100"/>
                <w:sz w:val="24"/>
                <w:szCs w:val="24"/>
              </w:rPr>
              <w:t>o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4"/>
                <w:szCs w:val="24"/>
              </w:rPr>
              <w:t>lt</w:t>
            </w:r>
            <w:r>
              <w:rPr>
                <w:rFonts w:cs="Arial" w:hAnsi="Arial" w:eastAsia="Arial" w:ascii="Arial"/>
                <w:b/>
                <w:spacing w:val="-2"/>
                <w:w w:val="100"/>
                <w:sz w:val="24"/>
                <w:szCs w:val="24"/>
              </w:rPr>
              <w:t>a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4"/>
                <w:szCs w:val="24"/>
              </w:rPr>
              <w:t>re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4"/>
                <w:szCs w:val="24"/>
              </w:rPr>
              <w:t>l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4"/>
                <w:szCs w:val="24"/>
              </w:rPr>
              <w:t>o</w:t>
            </w:r>
            <w:r>
              <w:rPr>
                <w:rFonts w:cs="Arial" w:hAnsi="Arial" w:eastAsia="Arial" w:ascii="Arial"/>
                <w:b/>
                <w:spacing w:val="-2"/>
                <w:w w:val="100"/>
                <w:sz w:val="24"/>
                <w:szCs w:val="24"/>
              </w:rPr>
              <w:t>c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4"/>
                <w:szCs w:val="24"/>
              </w:rPr>
              <w:t>la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4"/>
                <w:szCs w:val="24"/>
              </w:rPr>
              <w:t>o</w:t>
            </w:r>
            <w:r>
              <w:rPr>
                <w:rFonts w:cs="Arial" w:hAnsi="Arial" w:eastAsia="Arial" w:ascii="Arial"/>
                <w:b/>
                <w:spacing w:val="-2"/>
                <w:w w:val="100"/>
                <w:sz w:val="24"/>
                <w:szCs w:val="24"/>
              </w:rPr>
              <w:t>c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4"/>
                <w:szCs w:val="24"/>
              </w:rPr>
              <w:t>i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4"/>
                <w:szCs w:val="24"/>
              </w:rPr>
              <w:t>ți</w:t>
            </w:r>
            <w:r>
              <w:rPr>
                <w:rFonts w:cs="Arial" w:hAnsi="Arial" w:eastAsia="Arial" w:ascii="Arial"/>
                <w:b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4"/>
                <w:szCs w:val="24"/>
              </w:rPr>
              <w:t>i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4"/>
                <w:szCs w:val="24"/>
              </w:rPr>
              <w:t>Grup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4"/>
                <w:szCs w:val="24"/>
              </w:rPr>
              <w:t>Lo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4"/>
                <w:szCs w:val="24"/>
              </w:rPr>
              <w:t>c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4"/>
                <w:szCs w:val="24"/>
              </w:rPr>
              <w:t>l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4"/>
                <w:szCs w:val="24"/>
              </w:rPr>
              <w:t>P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4"/>
                <w:szCs w:val="24"/>
              </w:rPr>
              <w:t>s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4"/>
                <w:szCs w:val="24"/>
              </w:rPr>
              <w:t>c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4"/>
                <w:szCs w:val="24"/>
              </w:rPr>
              <w:t>ă</w:t>
            </w:r>
            <w:r>
              <w:rPr>
                <w:rFonts w:cs="Arial" w:hAnsi="Arial" w:eastAsia="Arial" w:ascii="Arial"/>
                <w:b/>
                <w:spacing w:val="-2"/>
                <w:w w:val="100"/>
                <w:sz w:val="24"/>
                <w:szCs w:val="24"/>
              </w:rPr>
              <w:t>r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4"/>
                <w:szCs w:val="24"/>
              </w:rPr>
              <w:t>s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4"/>
                <w:szCs w:val="24"/>
              </w:rPr>
              <w:t>c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4"/>
                <w:szCs w:val="24"/>
              </w:rPr>
              <w:t>”Dunăr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4"/>
                <w:szCs w:val="24"/>
              </w:rPr>
              <w:t>Dolj”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4"/>
                <w:szCs w:val="24"/>
              </w:rPr>
              <w:t>M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4"/>
                <w:szCs w:val="24"/>
              </w:rPr>
              <w:t>ă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4"/>
                <w:szCs w:val="24"/>
              </w:rPr>
              <w:t>ura</w:t>
            </w:r>
            <w:r>
              <w:rPr>
                <w:rFonts w:cs="Arial" w:hAnsi="Arial" w:eastAsia="Arial" w:ascii="Arial"/>
                <w:b/>
                <w:spacing w:val="19"/>
                <w:w w:val="100"/>
                <w:sz w:val="24"/>
                <w:szCs w:val="24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4"/>
                <w:szCs w:val="24"/>
              </w:rPr>
              <w:t>1</w:t>
            </w:r>
            <w:r>
              <w:rPr>
                <w:rFonts w:cs="Arial" w:hAnsi="Arial" w:eastAsia="Arial" w:ascii="Arial"/>
                <w:b/>
                <w:spacing w:val="18"/>
                <w:w w:val="100"/>
                <w:sz w:val="24"/>
                <w:szCs w:val="24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4"/>
                <w:szCs w:val="24"/>
              </w:rPr>
              <w:t>-</w:t>
            </w:r>
            <w:r>
              <w:rPr>
                <w:rFonts w:cs="Arial" w:hAnsi="Arial" w:eastAsia="Arial" w:ascii="Arial"/>
                <w:b/>
                <w:spacing w:val="17"/>
                <w:w w:val="100"/>
                <w:sz w:val="24"/>
                <w:szCs w:val="24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Revi</w:t>
            </w:r>
            <w:r>
              <w:rPr>
                <w:rFonts w:cs="Arial" w:hAnsi="Arial" w:eastAsia="Arial" w:ascii="Arial"/>
                <w:spacing w:val="1"/>
                <w:w w:val="100"/>
                <w:sz w:val="24"/>
                <w:szCs w:val="24"/>
              </w:rPr>
              <w:t>g</w:t>
            </w:r>
            <w:r>
              <w:rPr>
                <w:rFonts w:cs="Arial" w:hAnsi="Arial" w:eastAsia="Arial" w:ascii="Arial"/>
                <w:spacing w:val="1"/>
                <w:w w:val="100"/>
                <w:sz w:val="24"/>
                <w:szCs w:val="24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ra</w:t>
            </w:r>
            <w:r>
              <w:rPr>
                <w:rFonts w:cs="Arial" w:hAnsi="Arial" w:eastAsia="Arial" w:ascii="Arial"/>
                <w:spacing w:val="-3"/>
                <w:w w:val="100"/>
                <w:sz w:val="24"/>
                <w:szCs w:val="24"/>
              </w:rPr>
              <w:t>r</w:t>
            </w:r>
            <w:r>
              <w:rPr>
                <w:rFonts w:cs="Arial" w:hAnsi="Arial" w:eastAsia="Arial" w:ascii="Arial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cs="Arial" w:hAnsi="Arial" w:eastAsia="Arial" w:ascii="Arial"/>
                <w:spacing w:val="18"/>
                <w:w w:val="100"/>
                <w:sz w:val="24"/>
                <w:szCs w:val="24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cs="Arial" w:hAnsi="Arial" w:eastAsia="Arial" w:ascii="Arial"/>
                <w:spacing w:val="1"/>
                <w:w w:val="100"/>
                <w:sz w:val="24"/>
                <w:szCs w:val="24"/>
              </w:rPr>
              <w:t>u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cs="Arial" w:hAnsi="Arial" w:eastAsia="Arial" w:ascii="Arial"/>
                <w:spacing w:val="-1"/>
                <w:w w:val="100"/>
                <w:sz w:val="24"/>
                <w:szCs w:val="24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Arial" w:hAnsi="Arial" w:eastAsia="Arial" w:ascii="Arial"/>
                <w:spacing w:val="-1"/>
                <w:w w:val="100"/>
                <w:sz w:val="24"/>
                <w:szCs w:val="24"/>
              </w:rPr>
              <w:t>m</w:t>
            </w:r>
            <w:r>
              <w:rPr>
                <w:rFonts w:cs="Arial" w:hAnsi="Arial" w:eastAsia="Arial" w:ascii="Arial"/>
                <w:spacing w:val="1"/>
                <w:w w:val="100"/>
                <w:sz w:val="24"/>
                <w:szCs w:val="24"/>
              </w:rPr>
              <w:t>u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lui</w:t>
            </w:r>
            <w:r>
              <w:rPr>
                <w:rFonts w:cs="Arial" w:hAnsi="Arial" w:eastAsia="Arial" w:ascii="Arial"/>
                <w:spacing w:val="17"/>
                <w:w w:val="100"/>
                <w:sz w:val="24"/>
                <w:szCs w:val="24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si</w:t>
            </w:r>
            <w:r>
              <w:rPr>
                <w:rFonts w:cs="Arial" w:hAnsi="Arial" w:eastAsia="Arial" w:ascii="Arial"/>
                <w:spacing w:val="17"/>
                <w:w w:val="100"/>
                <w:sz w:val="24"/>
                <w:szCs w:val="24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4"/>
                <w:szCs w:val="24"/>
              </w:rPr>
              <w:t>m</w:t>
            </w:r>
            <w:r>
              <w:rPr>
                <w:rFonts w:cs="Arial" w:hAnsi="Arial" w:eastAsia="Arial" w:ascii="Arial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Arial" w:hAnsi="Arial" w:eastAsia="Arial" w:ascii="Arial"/>
                <w:spacing w:val="1"/>
                <w:w w:val="100"/>
                <w:sz w:val="24"/>
                <w:szCs w:val="24"/>
              </w:rPr>
              <w:t>d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iu</w:t>
            </w:r>
            <w:r>
              <w:rPr>
                <w:rFonts w:cs="Arial" w:hAnsi="Arial" w:eastAsia="Arial" w:ascii="Arial"/>
                <w:spacing w:val="-2"/>
                <w:w w:val="100"/>
                <w:sz w:val="24"/>
                <w:szCs w:val="24"/>
              </w:rPr>
              <w:t>l</w:t>
            </w:r>
            <w:r>
              <w:rPr>
                <w:rFonts w:cs="Arial" w:hAnsi="Arial" w:eastAsia="Arial" w:ascii="Arial"/>
                <w:spacing w:val="1"/>
                <w:w w:val="100"/>
                <w:sz w:val="24"/>
                <w:szCs w:val="24"/>
              </w:rPr>
              <w:t>u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i</w:t>
            </w:r>
            <w:r>
              <w:rPr>
                <w:rFonts w:cs="Arial" w:hAnsi="Arial" w:eastAsia="Arial" w:ascii="Arial"/>
                <w:spacing w:val="17"/>
                <w:w w:val="100"/>
                <w:sz w:val="24"/>
                <w:szCs w:val="24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Arial" w:hAnsi="Arial" w:eastAsia="Arial" w:ascii="Arial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cs="Arial" w:hAnsi="Arial" w:eastAsia="Arial" w:ascii="Arial"/>
                <w:spacing w:val="1"/>
                <w:w w:val="100"/>
                <w:sz w:val="24"/>
                <w:szCs w:val="24"/>
              </w:rPr>
              <w:t>u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ral</w:t>
            </w:r>
            <w:r>
              <w:rPr>
                <w:rFonts w:cs="Arial" w:hAnsi="Arial" w:eastAsia="Arial" w:ascii="Arial"/>
                <w:spacing w:val="17"/>
                <w:w w:val="100"/>
                <w:sz w:val="24"/>
                <w:szCs w:val="24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lo</w:t>
            </w:r>
            <w:r>
              <w:rPr>
                <w:rFonts w:cs="Arial" w:hAnsi="Arial" w:eastAsia="Arial" w:ascii="Arial"/>
                <w:spacing w:val="6"/>
                <w:w w:val="100"/>
                <w:sz w:val="24"/>
                <w:szCs w:val="24"/>
              </w:rPr>
              <w:t>c</w:t>
            </w:r>
            <w:r>
              <w:rPr>
                <w:rFonts w:cs="Arial" w:hAnsi="Arial" w:eastAsia="Arial" w:ascii="Arial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l</w:t>
            </w:r>
            <w:r>
              <w:rPr>
                <w:rFonts w:cs="Arial" w:hAnsi="Arial" w:eastAsia="Arial" w:ascii="Arial"/>
                <w:spacing w:val="17"/>
                <w:w w:val="100"/>
                <w:sz w:val="24"/>
                <w:szCs w:val="24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cs="Arial" w:hAnsi="Arial" w:eastAsia="Arial" w:ascii="Arial"/>
                <w:spacing w:val="-1"/>
                <w:w w:val="100"/>
                <w:sz w:val="24"/>
                <w:szCs w:val="24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Arial" w:hAnsi="Arial" w:eastAsia="Arial" w:ascii="Arial"/>
                <w:spacing w:val="18"/>
                <w:w w:val="100"/>
                <w:sz w:val="24"/>
                <w:szCs w:val="24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i</w:t>
            </w:r>
            <w:r>
              <w:rPr>
                <w:rFonts w:cs="Arial" w:hAnsi="Arial" w:eastAsia="Arial" w:ascii="Arial"/>
                <w:spacing w:val="-2"/>
                <w:w w:val="100"/>
                <w:sz w:val="24"/>
                <w:szCs w:val="24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v</w:t>
            </w:r>
            <w:r>
              <w:rPr>
                <w:rFonts w:cs="Arial" w:hAnsi="Arial" w:eastAsia="Arial" w:ascii="Arial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stiții</w:t>
            </w:r>
            <w:r>
              <w:rPr>
                <w:rFonts w:cs="Arial" w:hAnsi="Arial" w:eastAsia="Arial" w:ascii="Arial"/>
                <w:spacing w:val="17"/>
                <w:w w:val="100"/>
                <w:sz w:val="24"/>
                <w:szCs w:val="24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c</w:t>
            </w:r>
            <w:r>
              <w:rPr>
                <w:rFonts w:cs="Arial" w:hAnsi="Arial" w:eastAsia="Arial" w:ascii="Arial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re</w:t>
            </w:r>
            <w:r>
              <w:rPr>
                <w:rFonts w:cs="Arial" w:hAnsi="Arial" w:eastAsia="Arial" w:ascii="Arial"/>
                <w:spacing w:val="18"/>
                <w:w w:val="100"/>
                <w:sz w:val="24"/>
                <w:szCs w:val="24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sa</w:t>
            </w:r>
            <w:r>
              <w:rPr>
                <w:rFonts w:cs="Arial" w:hAnsi="Arial" w:eastAsia="Arial" w:ascii="Arial"/>
                <w:spacing w:val="18"/>
                <w:w w:val="100"/>
                <w:sz w:val="24"/>
                <w:szCs w:val="24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re</w:t>
            </w:r>
            <w:r>
              <w:rPr>
                <w:rFonts w:cs="Arial" w:hAnsi="Arial" w:eastAsia="Arial" w:ascii="Arial"/>
                <w:spacing w:val="1"/>
                <w:w w:val="100"/>
                <w:sz w:val="24"/>
                <w:szCs w:val="24"/>
              </w:rPr>
              <w:t>d</w:t>
            </w:r>
            <w:r>
              <w:rPr>
                <w:rFonts w:cs="Arial" w:hAnsi="Arial" w:eastAsia="Arial" w:ascii="Arial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Arial" w:hAnsi="Arial" w:eastAsia="Arial" w:ascii="Arial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Arial" w:hAnsi="Arial" w:eastAsia="Arial" w:ascii="Arial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cificul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4"/>
                <w:szCs w:val="24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cs="Arial" w:hAnsi="Arial" w:eastAsia="Arial" w:ascii="Arial"/>
                <w:spacing w:val="-2"/>
                <w:w w:val="100"/>
                <w:sz w:val="24"/>
                <w:szCs w:val="24"/>
              </w:rPr>
              <w:t>a</w:t>
            </w:r>
            <w:r>
              <w:rPr>
                <w:rFonts w:cs="Arial" w:hAnsi="Arial" w:eastAsia="Arial" w:ascii="Arial"/>
                <w:spacing w:val="1"/>
                <w:w w:val="100"/>
                <w:sz w:val="24"/>
                <w:szCs w:val="24"/>
              </w:rPr>
              <w:t>d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ițio</w:t>
            </w:r>
            <w:r>
              <w:rPr>
                <w:rFonts w:cs="Arial" w:hAnsi="Arial" w:eastAsia="Arial" w:ascii="Arial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Arial" w:hAnsi="Arial" w:eastAsia="Arial" w:ascii="Arial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l</w:t>
            </w:r>
            <w:r>
              <w:rPr>
                <w:rFonts w:cs="Arial" w:hAnsi="Arial" w:eastAsia="Arial" w:ascii="Arial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l</w:t>
            </w:r>
            <w:r>
              <w:rPr>
                <w:rFonts w:cs="Arial" w:hAnsi="Arial" w:eastAsia="Arial" w:ascii="Arial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z</w:t>
            </w:r>
            <w:r>
              <w:rPr>
                <w:rFonts w:cs="Arial" w:hAnsi="Arial" w:eastAsia="Arial" w:ascii="Arial"/>
                <w:spacing w:val="1"/>
                <w:w w:val="100"/>
                <w:sz w:val="24"/>
                <w:szCs w:val="24"/>
              </w:rPr>
              <w:t>o</w:t>
            </w:r>
            <w:r>
              <w:rPr>
                <w:rFonts w:cs="Arial" w:hAnsi="Arial" w:eastAsia="Arial" w:ascii="Arial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Arial" w:hAnsi="Arial" w:eastAsia="Arial" w:ascii="Arial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i</w:t>
            </w:r>
            <w:r>
              <w:rPr>
                <w:rFonts w:cs="Arial" w:hAnsi="Arial" w:eastAsia="Arial" w:ascii="Arial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Arial" w:hAnsi="Arial" w:eastAsia="Arial" w:ascii="Arial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sc</w:t>
            </w:r>
            <w:r>
              <w:rPr>
                <w:rFonts w:cs="Arial" w:hAnsi="Arial" w:eastAsia="Arial" w:ascii="Arial"/>
                <w:spacing w:val="1"/>
                <w:w w:val="100"/>
                <w:sz w:val="24"/>
                <w:szCs w:val="24"/>
              </w:rPr>
              <w:t>ă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re</w:t>
            </w:r>
            <w:r>
              <w:rPr>
                <w:rFonts w:cs="Arial" w:hAnsi="Arial" w:eastAsia="Arial" w:ascii="Arial"/>
                <w:spacing w:val="-2"/>
                <w:w w:val="100"/>
                <w:sz w:val="24"/>
                <w:szCs w:val="24"/>
              </w:rPr>
              <w:t>ș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ti</w:t>
            </w:r>
          </w:p>
        </w:tc>
      </w:tr>
      <w:tr>
        <w:trPr>
          <w:trHeight w:val="1164" w:hRule="exact"/>
        </w:trPr>
        <w:tc>
          <w:tcPr>
            <w:tcW w:w="9586" w:type="dxa"/>
            <w:gridSpan w:val="5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05"/>
            </w:pP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Ti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ul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proie</w:t>
            </w:r>
            <w:r>
              <w:rPr>
                <w:rFonts w:cs="Arial" w:hAnsi="Arial" w:eastAsia="Arial" w:ascii="Arial"/>
                <w:b/>
                <w:spacing w:val="-3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ul</w:t>
            </w:r>
            <w:r>
              <w:rPr>
                <w:rFonts w:cs="Arial" w:hAnsi="Arial" w:eastAsia="Arial" w:ascii="Arial"/>
                <w:b/>
                <w:spacing w:val="-2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: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before="1"/>
              <w:ind w:left="105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………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…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……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…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……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…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…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………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…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……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…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……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…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…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………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…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……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…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……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.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.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.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.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.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.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.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.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.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.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.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.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.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.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.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.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.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.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.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.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.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.</w:t>
            </w:r>
          </w:p>
          <w:p>
            <w:pPr>
              <w:rPr>
                <w:sz w:val="17"/>
                <w:szCs w:val="17"/>
              </w:rPr>
              <w:jc w:val="left"/>
              <w:spacing w:before="4" w:lineRule="exact" w:line="160"/>
            </w:pPr>
            <w:r>
              <w:rPr>
                <w:sz w:val="17"/>
                <w:szCs w:val="17"/>
              </w:rPr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ind w:left="1223"/>
            </w:pP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od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</w:t>
            </w:r>
          </w:p>
        </w:tc>
      </w:tr>
      <w:tr>
        <w:trPr>
          <w:trHeight w:val="516" w:hRule="exact"/>
        </w:trPr>
        <w:tc>
          <w:tcPr>
            <w:tcW w:w="707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center"/>
              <w:spacing w:lineRule="exact" w:line="240"/>
              <w:ind w:left="3006" w:right="2995"/>
            </w:pPr>
            <w:r>
              <w:rPr>
                <w:rFonts w:cs="Arial" w:hAnsi="Arial" w:eastAsia="Arial" w:ascii="Arial"/>
                <w:b/>
                <w:spacing w:val="-1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ol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b/>
                <w:spacing w:val="-2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250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before="2" w:lineRule="exact" w:line="240"/>
              <w:ind w:left="885" w:right="389" w:hanging="447"/>
            </w:pPr>
            <w:r>
              <w:rPr>
                <w:rFonts w:cs="Arial" w:hAnsi="Arial" w:eastAsia="Arial" w:ascii="Arial"/>
                <w:b/>
                <w:spacing w:val="-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p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2"/>
                <w:szCs w:val="22"/>
              </w:rPr>
              <w:t>b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de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proiect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</w:r>
          </w:p>
        </w:tc>
      </w:tr>
      <w:tr>
        <w:trPr>
          <w:trHeight w:val="883" w:hRule="exact"/>
        </w:trPr>
        <w:tc>
          <w:tcPr>
            <w:tcW w:w="707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05"/>
            </w:pP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umire:</w:t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before="37" w:lineRule="auto" w:line="277"/>
              <w:ind w:left="105" w:right="6201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/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f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ax: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:</w:t>
            </w:r>
          </w:p>
        </w:tc>
        <w:tc>
          <w:tcPr>
            <w:tcW w:w="250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09"/>
            </w:pP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ume:</w:t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before="37"/>
              <w:ind w:left="109"/>
            </w:pP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P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um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:</w:t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before="40"/>
              <w:ind w:left="109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F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ncți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:</w:t>
            </w:r>
          </w:p>
        </w:tc>
      </w:tr>
      <w:tr>
        <w:trPr>
          <w:trHeight w:val="425" w:hRule="exact"/>
        </w:trPr>
        <w:tc>
          <w:tcPr>
            <w:tcW w:w="703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FFD966"/>
          </w:tcPr>
          <w:p>
            <w:pPr>
              <w:rPr>
                <w:sz w:val="28"/>
                <w:szCs w:val="28"/>
              </w:rPr>
              <w:jc w:val="left"/>
              <w:spacing w:before="17" w:lineRule="exact" w:line="280"/>
            </w:pPr>
            <w:r>
              <w:rPr>
                <w:sz w:val="28"/>
                <w:szCs w:val="28"/>
              </w:rPr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ind w:left="196"/>
            </w:pPr>
            <w:r>
              <w:rPr>
                <w:rFonts w:cs="Arial" w:hAnsi="Arial" w:eastAsia="Arial" w:ascii="Arial"/>
                <w:b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r.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6375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FFD966"/>
          </w:tcPr>
          <w:p>
            <w:pPr>
              <w:rPr>
                <w:sz w:val="28"/>
                <w:szCs w:val="28"/>
              </w:rPr>
              <w:jc w:val="left"/>
              <w:spacing w:before="17" w:lineRule="exact" w:line="280"/>
            </w:pPr>
            <w:r>
              <w:rPr>
                <w:sz w:val="28"/>
                <w:szCs w:val="28"/>
              </w:rPr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center"/>
              <w:ind w:left="2169" w:right="2165"/>
            </w:pPr>
            <w:r>
              <w:rPr>
                <w:rFonts w:cs="Arial" w:hAnsi="Arial" w:eastAsia="Arial" w:ascii="Arial"/>
                <w:b/>
                <w:spacing w:val="-1"/>
                <w:w w:val="100"/>
                <w:sz w:val="22"/>
                <w:szCs w:val="22"/>
              </w:rPr>
              <w:t>P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cte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de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v</w:t>
            </w:r>
            <w:r>
              <w:rPr>
                <w:rFonts w:cs="Arial" w:hAnsi="Arial" w:eastAsia="Arial" w:ascii="Arial"/>
                <w:b/>
                <w:spacing w:val="-3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2"/>
                <w:szCs w:val="22"/>
              </w:rPr>
              <w:t>f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b/>
                <w:spacing w:val="-3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2507" w:type="dxa"/>
            <w:gridSpan w:val="3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  <w:shd w:val="clear" w:color="auto" w:fill="FFD966"/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before="80"/>
              <w:ind w:left="201"/>
            </w:pPr>
            <w:r>
              <w:rPr>
                <w:rFonts w:cs="Arial" w:hAnsi="Arial" w:eastAsia="Arial" w:ascii="Arial"/>
                <w:b/>
                <w:spacing w:val="-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ez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at</w:t>
            </w:r>
            <w:r>
              <w:rPr>
                <w:rFonts w:cs="Arial" w:hAnsi="Arial" w:eastAsia="Arial" w:ascii="Arial"/>
                <w:b/>
                <w:spacing w:val="-2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v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2"/>
                <w:szCs w:val="22"/>
              </w:rPr>
              <w:t>f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b/>
                <w:spacing w:val="-3"/>
                <w:w w:val="100"/>
                <w:sz w:val="22"/>
                <w:szCs w:val="22"/>
              </w:rPr>
              <w:t>ă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</w:r>
          </w:p>
        </w:tc>
      </w:tr>
      <w:tr>
        <w:trPr>
          <w:trHeight w:val="432" w:hRule="exact"/>
        </w:trPr>
        <w:tc>
          <w:tcPr>
            <w:tcW w:w="703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D966"/>
          </w:tcPr>
          <w:p/>
        </w:tc>
        <w:tc>
          <w:tcPr>
            <w:tcW w:w="6375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D966"/>
          </w:tcPr>
          <w:p/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D966"/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before="83"/>
              <w:ind w:left="261"/>
            </w:pPr>
            <w:r>
              <w:rPr>
                <w:rFonts w:cs="Arial" w:hAnsi="Arial" w:eastAsia="Arial" w:ascii="Arial"/>
                <w:b/>
                <w:spacing w:val="-1"/>
                <w:w w:val="100"/>
                <w:sz w:val="22"/>
                <w:szCs w:val="22"/>
              </w:rPr>
              <w:t>DA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D966"/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before="83"/>
              <w:ind w:left="258"/>
            </w:pPr>
            <w:r>
              <w:rPr>
                <w:rFonts w:cs="Arial" w:hAnsi="Arial" w:eastAsia="Arial" w:ascii="Arial"/>
                <w:b/>
                <w:spacing w:val="-1"/>
                <w:w w:val="100"/>
                <w:sz w:val="22"/>
                <w:szCs w:val="22"/>
              </w:rPr>
              <w:t>NU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8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D966"/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before="83"/>
              <w:ind w:left="208"/>
            </w:pPr>
            <w:r>
              <w:rPr>
                <w:rFonts w:cs="Arial" w:hAnsi="Arial" w:eastAsia="Arial" w:ascii="Arial"/>
                <w:b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2"/>
                <w:szCs w:val="22"/>
              </w:rPr>
              <w:t>/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</w:r>
          </w:p>
        </w:tc>
      </w:tr>
      <w:tr>
        <w:trPr>
          <w:trHeight w:val="432" w:hRule="exact"/>
        </w:trPr>
        <w:tc>
          <w:tcPr>
            <w:tcW w:w="9586" w:type="dxa"/>
            <w:gridSpan w:val="5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  <w:shd w:val="clear" w:color="auto" w:fill="FFD966"/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before="89"/>
              <w:ind w:left="2728"/>
            </w:pP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1.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b/>
                <w:spacing w:val="-3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FOR</w:t>
            </w:r>
            <w:r>
              <w:rPr>
                <w:rFonts w:cs="Arial" w:hAnsi="Arial" w:eastAsia="Arial" w:ascii="Arial"/>
                <w:b/>
                <w:spacing w:val="-2"/>
                <w:w w:val="100"/>
                <w:sz w:val="22"/>
                <w:szCs w:val="22"/>
              </w:rPr>
              <w:t>M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b/>
                <w:spacing w:val="-2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b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b/>
                <w:spacing w:val="-3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b/>
                <w:spacing w:val="-3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b/>
                <w:spacing w:val="-3"/>
                <w:w w:val="100"/>
                <w:sz w:val="22"/>
                <w:szCs w:val="22"/>
              </w:rPr>
              <w:t>V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Ă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</w:r>
          </w:p>
        </w:tc>
      </w:tr>
      <w:tr>
        <w:trPr>
          <w:trHeight w:val="768" w:hRule="exact"/>
        </w:trPr>
        <w:tc>
          <w:tcPr>
            <w:tcW w:w="7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11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ind w:left="105"/>
            </w:pP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1.1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63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05"/>
            </w:pP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9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f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ost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2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p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9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7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cumen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9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so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7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prin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9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9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de</w:t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before="2" w:lineRule="exact" w:line="240"/>
              <w:ind w:left="105" w:right="64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cumen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G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h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ui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și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cumen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4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so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ate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ca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nfo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ț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su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p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e?</w:t>
            </w:r>
          </w:p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8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val="516" w:hRule="exact"/>
        </w:trPr>
        <w:tc>
          <w:tcPr>
            <w:tcW w:w="7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6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ind w:left="105"/>
            </w:pP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1.2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63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05"/>
            </w:pP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oc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56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p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se</w:t>
            </w:r>
            <w:r>
              <w:rPr>
                <w:rFonts w:cs="Arial" w:hAnsi="Arial" w:eastAsia="Arial" w:ascii="Arial"/>
                <w:spacing w:val="56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sp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ă</w:t>
            </w:r>
            <w:r>
              <w:rPr>
                <w:rFonts w:cs="Arial" w:hAnsi="Arial" w:eastAsia="Arial" w:ascii="Arial"/>
                <w:spacing w:val="56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f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ul</w:t>
            </w:r>
            <w:r>
              <w:rPr>
                <w:rFonts w:cs="Arial" w:hAnsi="Arial" w:eastAsia="Arial" w:ascii="Arial"/>
                <w:spacing w:val="55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p</w:t>
            </w:r>
            <w:r>
              <w:rPr>
                <w:rFonts w:cs="Arial" w:hAnsi="Arial" w:eastAsia="Arial" w:ascii="Arial"/>
                <w:spacing w:val="56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b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6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î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56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G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h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l</w:t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before="1" w:lineRule="exact" w:line="240"/>
              <w:ind w:left="105"/>
            </w:pPr>
            <w:r>
              <w:rPr>
                <w:rFonts w:cs="Arial" w:hAnsi="Arial" w:eastAsia="Arial" w:ascii="Arial"/>
                <w:spacing w:val="0"/>
                <w:w w:val="100"/>
                <w:position w:val="-1"/>
                <w:sz w:val="22"/>
                <w:szCs w:val="22"/>
              </w:rPr>
              <w:t>so</w:t>
            </w:r>
            <w:r>
              <w:rPr>
                <w:rFonts w:cs="Arial" w:hAnsi="Arial" w:eastAsia="Arial" w:ascii="Arial"/>
                <w:spacing w:val="-1"/>
                <w:w w:val="100"/>
                <w:position w:val="-1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-1"/>
                <w:w w:val="100"/>
                <w:position w:val="-1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position w:val="-1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-1"/>
                <w:w w:val="100"/>
                <w:position w:val="-1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position w:val="-1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position w:val="-1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-1"/>
                <w:w w:val="100"/>
                <w:position w:val="-1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1"/>
                <w:w w:val="100"/>
                <w:position w:val="-1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position w:val="-1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spacing w:val="-1"/>
                <w:w w:val="100"/>
                <w:position w:val="-1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position w:val="-1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spacing w:val="-1"/>
                <w:w w:val="100"/>
                <w:position w:val="-1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position w:val="-1"/>
                <w:sz w:val="22"/>
                <w:szCs w:val="22"/>
              </w:rPr>
              <w:t>?</w:t>
            </w:r>
            <w:r>
              <w:rPr>
                <w:rFonts w:cs="Arial" w:hAnsi="Arial" w:eastAsia="Arial" w:ascii="Arial"/>
                <w:spacing w:val="0"/>
                <w:w w:val="100"/>
                <w:position w:val="0"/>
                <w:sz w:val="22"/>
                <w:szCs w:val="22"/>
              </w:rPr>
            </w:r>
          </w:p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8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val="264" w:hRule="exact"/>
        </w:trPr>
        <w:tc>
          <w:tcPr>
            <w:tcW w:w="7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05"/>
            </w:pP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1.3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63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05"/>
            </w:pP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oc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su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ate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so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?</w:t>
            </w:r>
          </w:p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8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val="262" w:hRule="exact"/>
        </w:trPr>
        <w:tc>
          <w:tcPr>
            <w:tcW w:w="7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05"/>
            </w:pPr>
            <w:r>
              <w:rPr>
                <w:rFonts w:cs="Arial" w:hAnsi="Arial" w:eastAsia="Arial" w:ascii="Arial"/>
                <w:b/>
                <w:spacing w:val="0"/>
                <w:w w:val="100"/>
                <w:position w:val="-1"/>
                <w:sz w:val="22"/>
                <w:szCs w:val="22"/>
              </w:rPr>
              <w:t>1.4</w:t>
            </w:r>
            <w:r>
              <w:rPr>
                <w:rFonts w:cs="Arial" w:hAnsi="Arial" w:eastAsia="Arial" w:ascii="Arial"/>
                <w:spacing w:val="0"/>
                <w:w w:val="100"/>
                <w:position w:val="0"/>
                <w:sz w:val="22"/>
                <w:szCs w:val="22"/>
              </w:rPr>
            </w:r>
          </w:p>
        </w:tc>
        <w:tc>
          <w:tcPr>
            <w:tcW w:w="63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05"/>
            </w:pPr>
            <w:r>
              <w:rPr>
                <w:rFonts w:cs="Arial" w:hAnsi="Arial" w:eastAsia="Arial" w:ascii="Arial"/>
                <w:spacing w:val="-1"/>
                <w:w w:val="100"/>
                <w:position w:val="-1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spacing w:val="0"/>
                <w:w w:val="100"/>
                <w:position w:val="-1"/>
                <w:sz w:val="22"/>
                <w:szCs w:val="22"/>
              </w:rPr>
              <w:t>oc</w:t>
            </w:r>
            <w:r>
              <w:rPr>
                <w:rFonts w:cs="Arial" w:hAnsi="Arial" w:eastAsia="Arial" w:ascii="Arial"/>
                <w:spacing w:val="-1"/>
                <w:w w:val="100"/>
                <w:position w:val="-1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spacing w:val="1"/>
                <w:w w:val="100"/>
                <w:position w:val="-1"/>
                <w:sz w:val="22"/>
                <w:szCs w:val="22"/>
              </w:rPr>
              <w:t>m</w:t>
            </w:r>
            <w:r>
              <w:rPr>
                <w:rFonts w:cs="Arial" w:hAnsi="Arial" w:eastAsia="Arial" w:ascii="Arial"/>
                <w:spacing w:val="0"/>
                <w:w w:val="100"/>
                <w:position w:val="-1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1"/>
                <w:w w:val="100"/>
                <w:position w:val="-1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1"/>
                <w:w w:val="100"/>
                <w:position w:val="-1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position w:val="-1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1"/>
                <w:w w:val="100"/>
                <w:position w:val="-1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position w:val="-1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1"/>
                <w:w w:val="100"/>
                <w:position w:val="-1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position w:val="-1"/>
                <w:sz w:val="22"/>
                <w:szCs w:val="22"/>
              </w:rPr>
              <w:t>su</w:t>
            </w:r>
            <w:r>
              <w:rPr>
                <w:rFonts w:cs="Arial" w:hAnsi="Arial" w:eastAsia="Arial" w:ascii="Arial"/>
                <w:spacing w:val="-1"/>
                <w:w w:val="100"/>
                <w:position w:val="-1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position w:val="-1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position w:val="-1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position w:val="-1"/>
                <w:sz w:val="22"/>
                <w:szCs w:val="22"/>
              </w:rPr>
              <w:t>î</w:t>
            </w:r>
            <w:r>
              <w:rPr>
                <w:rFonts w:cs="Arial" w:hAnsi="Arial" w:eastAsia="Arial" w:ascii="Arial"/>
                <w:spacing w:val="0"/>
                <w:w w:val="100"/>
                <w:position w:val="-1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-2"/>
                <w:w w:val="100"/>
                <w:position w:val="-1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position w:val="-1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-3"/>
                <w:w w:val="100"/>
                <w:position w:val="-1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2"/>
                <w:w w:val="100"/>
                <w:position w:val="-1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1"/>
                <w:w w:val="100"/>
                <w:position w:val="-1"/>
                <w:sz w:val="22"/>
                <w:szCs w:val="22"/>
              </w:rPr>
              <w:t>m</w:t>
            </w:r>
            <w:r>
              <w:rPr>
                <w:rFonts w:cs="Arial" w:hAnsi="Arial" w:eastAsia="Arial" w:ascii="Arial"/>
                <w:spacing w:val="0"/>
                <w:w w:val="100"/>
                <w:position w:val="-1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1"/>
                <w:w w:val="100"/>
                <w:position w:val="-1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position w:val="-1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1"/>
                <w:w w:val="100"/>
                <w:position w:val="-1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position w:val="-1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position w:val="-1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position w:val="-1"/>
                <w:sz w:val="22"/>
                <w:szCs w:val="22"/>
              </w:rPr>
              <w:t>de</w:t>
            </w:r>
            <w:r>
              <w:rPr>
                <w:rFonts w:cs="Arial" w:hAnsi="Arial" w:eastAsia="Arial" w:ascii="Arial"/>
                <w:spacing w:val="-1"/>
                <w:w w:val="100"/>
                <w:position w:val="-1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position w:val="-1"/>
                <w:sz w:val="22"/>
                <w:szCs w:val="22"/>
              </w:rPr>
              <w:t>va</w:t>
            </w:r>
            <w:r>
              <w:rPr>
                <w:rFonts w:cs="Arial" w:hAnsi="Arial" w:eastAsia="Arial" w:ascii="Arial"/>
                <w:spacing w:val="-1"/>
                <w:w w:val="100"/>
                <w:position w:val="-1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position w:val="-1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-1"/>
                <w:w w:val="100"/>
                <w:position w:val="-1"/>
                <w:sz w:val="22"/>
                <w:szCs w:val="22"/>
              </w:rPr>
              <w:t>b</w:t>
            </w:r>
            <w:r>
              <w:rPr>
                <w:rFonts w:cs="Arial" w:hAnsi="Arial" w:eastAsia="Arial" w:ascii="Arial"/>
                <w:spacing w:val="-1"/>
                <w:w w:val="100"/>
                <w:position w:val="-1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-1"/>
                <w:w w:val="100"/>
                <w:position w:val="-1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-1"/>
                <w:w w:val="100"/>
                <w:position w:val="-1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position w:val="-1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position w:val="-1"/>
                <w:sz w:val="22"/>
                <w:szCs w:val="22"/>
              </w:rPr>
              <w:t>ate?</w:t>
            </w:r>
            <w:r>
              <w:rPr>
                <w:rFonts w:cs="Arial" w:hAnsi="Arial" w:eastAsia="Arial" w:ascii="Arial"/>
                <w:spacing w:val="0"/>
                <w:w w:val="100"/>
                <w:position w:val="0"/>
                <w:sz w:val="22"/>
                <w:szCs w:val="22"/>
              </w:rPr>
            </w:r>
          </w:p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8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val="1183" w:hRule="exact"/>
        </w:trPr>
        <w:tc>
          <w:tcPr>
            <w:tcW w:w="7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4"/>
                <w:szCs w:val="24"/>
              </w:rPr>
              <w:jc w:val="left"/>
              <w:spacing w:before="20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ind w:left="105"/>
            </w:pP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1.5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63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both"/>
              <w:spacing w:before="1"/>
              <w:ind w:left="105" w:right="1798"/>
            </w:pP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p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ez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nta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ul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g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al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f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st</w:t>
            </w:r>
            <w:r>
              <w:rPr>
                <w:rFonts w:cs="Arial" w:hAnsi="Arial" w:eastAsia="Arial" w:ascii="Arial"/>
                <w:spacing w:val="4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?</w:t>
            </w:r>
          </w:p>
          <w:p>
            <w:pPr>
              <w:rPr>
                <w:rFonts w:cs="Arial" w:hAnsi="Arial" w:eastAsia="Arial" w:ascii="Arial"/>
                <w:sz w:val="20"/>
                <w:szCs w:val="20"/>
              </w:rPr>
              <w:jc w:val="both"/>
              <w:spacing w:lineRule="exact" w:line="220"/>
              <w:ind w:left="105" w:right="76"/>
            </w:pP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v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eri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f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ă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ore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tu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ea</w:t>
            </w:r>
            <w:r>
              <w:rPr>
                <w:rFonts w:cs="Arial" w:hAnsi="Arial" w:eastAsia="Arial" w:ascii="Arial"/>
                <w:i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m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ăr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z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nt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tu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u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-11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g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,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f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orm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Arial" w:hAnsi="Arial" w:eastAsia="Arial" w:ascii="Arial"/>
                <w:sz w:val="20"/>
                <w:szCs w:val="20"/>
              </w:rPr>
              <w:jc w:val="both"/>
              <w:spacing w:before="1"/>
              <w:ind w:left="105" w:right="75"/>
            </w:pP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Cert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f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at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u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ta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or</w:t>
            </w:r>
            <w:r>
              <w:rPr>
                <w:rFonts w:cs="Arial" w:hAnsi="Arial" w:eastAsia="Arial" w:ascii="Arial"/>
                <w:i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/</w:t>
            </w:r>
            <w:r>
              <w:rPr>
                <w:rFonts w:cs="Arial" w:hAnsi="Arial" w:eastAsia="Arial" w:ascii="Arial"/>
                <w:i/>
                <w:spacing w:val="6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De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z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u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u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tor</w:t>
            </w:r>
            <w:r>
              <w:rPr>
                <w:rFonts w:cs="Arial" w:hAnsi="Arial" w:eastAsia="Arial" w:ascii="Arial"/>
                <w:i/>
                <w:spacing w:val="3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/</w:t>
            </w:r>
            <w:r>
              <w:rPr>
                <w:rFonts w:cs="Arial" w:hAnsi="Arial" w:eastAsia="Arial" w:ascii="Arial"/>
                <w:i/>
                <w:spacing w:val="6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De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z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i/>
                <w:spacing w:val="3"/>
                <w:w w:val="100"/>
                <w:sz w:val="20"/>
                <w:szCs w:val="20"/>
              </w:rPr>
              <w:t>G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/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i/>
                <w:spacing w:val="8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de</w:t>
            </w:r>
            <w:r>
              <w:rPr>
                <w:rFonts w:cs="Arial" w:hAnsi="Arial" w:eastAsia="Arial" w:ascii="Arial"/>
                <w:i/>
                <w:spacing w:val="1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u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m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i/>
                <w:spacing w:val="7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al</w:t>
            </w:r>
            <w:r>
              <w:rPr>
                <w:rFonts w:cs="Arial" w:hAnsi="Arial" w:eastAsia="Arial" w:ascii="Arial"/>
                <w:i/>
                <w:spacing w:val="11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pre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z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nt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ui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g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al</w:t>
            </w:r>
            <w:r>
              <w:rPr>
                <w:rFonts w:cs="Arial" w:hAnsi="Arial" w:eastAsia="Arial" w:ascii="Arial"/>
                <w:i/>
                <w:spacing w:val="8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(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pă</w:t>
            </w:r>
            <w:r>
              <w:rPr>
                <w:rFonts w:cs="Arial" w:hAnsi="Arial" w:eastAsia="Arial" w:ascii="Arial"/>
                <w:i/>
                <w:spacing w:val="7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i/>
                <w:spacing w:val="3"/>
                <w:w w:val="100"/>
                <w:sz w:val="20"/>
                <w:szCs w:val="20"/>
              </w:rPr>
              <w:t>z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)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,</w:t>
            </w:r>
            <w:r>
              <w:rPr>
                <w:rFonts w:cs="Arial" w:hAnsi="Arial" w:eastAsia="Arial" w:ascii="Arial"/>
                <w:i/>
                <w:spacing w:val="9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pre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um</w:t>
            </w:r>
            <w:r>
              <w:rPr>
                <w:rFonts w:cs="Arial" w:hAnsi="Arial" w:eastAsia="Arial" w:ascii="Arial"/>
                <w:i/>
                <w:spacing w:val="6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ș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11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or</w:t>
            </w:r>
            <w:r>
              <w:rPr>
                <w:rFonts w:cs="Arial" w:hAnsi="Arial" w:eastAsia="Arial" w:ascii="Arial"/>
                <w:i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i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cere</w:t>
            </w:r>
            <w:r>
              <w:rPr>
                <w:rFonts w:cs="Arial" w:hAnsi="Arial" w:eastAsia="Arial" w:ascii="Arial"/>
                <w:i/>
                <w:spacing w:val="3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ea</w:t>
            </w:r>
            <w:r>
              <w:rPr>
                <w:rFonts w:cs="Arial" w:hAnsi="Arial" w:eastAsia="Arial" w:ascii="Arial"/>
                <w:i/>
                <w:spacing w:val="-8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i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f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i/>
                <w:spacing w:val="5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țare</w:t>
            </w:r>
            <w:r>
              <w:rPr>
                <w:rFonts w:cs="Arial" w:hAnsi="Arial" w:eastAsia="Arial" w:ascii="Arial"/>
                <w:i/>
                <w:spacing w:val="-8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–</w:t>
            </w:r>
            <w:r>
              <w:rPr>
                <w:rFonts w:cs="Arial" w:hAnsi="Arial" w:eastAsia="Arial" w:ascii="Arial"/>
                <w:i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ț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u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ea</w:t>
            </w:r>
            <w:r>
              <w:rPr>
                <w:rFonts w:cs="Arial" w:hAnsi="Arial" w:eastAsia="Arial" w:ascii="Arial"/>
                <w:i/>
                <w:spacing w:val="-8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t.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8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val="1023" w:hRule="exact"/>
        </w:trPr>
        <w:tc>
          <w:tcPr>
            <w:tcW w:w="7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1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ind w:left="105"/>
            </w:pP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1.6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63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both"/>
              <w:spacing w:lineRule="exact" w:line="240"/>
              <w:ind w:left="105" w:right="68"/>
            </w:pP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ere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ea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4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de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9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f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nța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f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3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comp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ată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3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î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nfo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ate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3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cu</w:t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both"/>
              <w:spacing w:before="1"/>
              <w:ind w:left="105" w:right="52"/>
            </w:pP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„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ț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18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de</w:t>
            </w:r>
            <w:r>
              <w:rPr>
                <w:rFonts w:cs="Arial" w:hAnsi="Arial" w:eastAsia="Arial" w:ascii="Arial"/>
                <w:spacing w:val="17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p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are</w:t>
            </w:r>
            <w:r>
              <w:rPr>
                <w:rFonts w:cs="Arial" w:hAnsi="Arial" w:eastAsia="Arial" w:ascii="Arial"/>
                <w:spacing w:val="16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18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erii</w:t>
            </w:r>
            <w:r>
              <w:rPr>
                <w:rFonts w:cs="Arial" w:hAnsi="Arial" w:eastAsia="Arial" w:ascii="Arial"/>
                <w:spacing w:val="17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de</w:t>
            </w:r>
            <w:r>
              <w:rPr>
                <w:rFonts w:cs="Arial" w:hAnsi="Arial" w:eastAsia="Arial" w:ascii="Arial"/>
                <w:spacing w:val="15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f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nț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e”,</w:t>
            </w:r>
            <w:r>
              <w:rPr>
                <w:rFonts w:cs="Arial" w:hAnsi="Arial" w:eastAsia="Arial" w:ascii="Arial"/>
                <w:spacing w:val="17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prevăz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î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3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xa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.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1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G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h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ul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so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,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și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cu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otific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ea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de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so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are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f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ați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or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p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nta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(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că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este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az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)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?</w:t>
            </w:r>
          </w:p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8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val="432" w:hRule="exact"/>
        </w:trPr>
        <w:tc>
          <w:tcPr>
            <w:tcW w:w="9586" w:type="dxa"/>
            <w:gridSpan w:val="5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  <w:shd w:val="clear" w:color="auto" w:fill="FFD966"/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before="89"/>
              <w:ind w:left="2860"/>
            </w:pP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2.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b/>
                <w:spacing w:val="-2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2"/>
                <w:szCs w:val="22"/>
              </w:rPr>
              <w:t>G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2"/>
                <w:szCs w:val="22"/>
              </w:rPr>
              <w:t>B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b/>
                <w:spacing w:val="-3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b/>
                <w:spacing w:val="-3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LIC</w:t>
            </w:r>
            <w:r>
              <w:rPr>
                <w:rFonts w:cs="Arial" w:hAnsi="Arial" w:eastAsia="Arial" w:ascii="Arial"/>
                <w:b/>
                <w:spacing w:val="-2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b/>
                <w:spacing w:val="-4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</w:r>
          </w:p>
        </w:tc>
      </w:tr>
      <w:tr>
        <w:trPr>
          <w:trHeight w:val="948" w:hRule="exact"/>
        </w:trPr>
        <w:tc>
          <w:tcPr>
            <w:tcW w:w="703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sz w:val="14"/>
                <w:szCs w:val="14"/>
              </w:rPr>
              <w:jc w:val="left"/>
              <w:spacing w:before="5" w:lineRule="exact" w:line="140"/>
            </w:pPr>
            <w:r>
              <w:rPr>
                <w:sz w:val="14"/>
                <w:szCs w:val="14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ind w:left="105"/>
            </w:pP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2.1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6375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05"/>
            </w:pP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ul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î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ca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z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ă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î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categ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so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ț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or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g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b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?</w:t>
            </w:r>
          </w:p>
          <w:p>
            <w:pPr>
              <w:rPr>
                <w:sz w:val="22"/>
                <w:szCs w:val="22"/>
              </w:rPr>
              <w:jc w:val="left"/>
              <w:spacing w:before="9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Arial" w:hAnsi="Arial" w:eastAsia="Arial" w:ascii="Arial"/>
                <w:sz w:val="20"/>
                <w:szCs w:val="20"/>
              </w:rPr>
              <w:jc w:val="left"/>
              <w:ind w:left="105"/>
            </w:pP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i/>
                <w:spacing w:val="14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v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i/>
                <w:spacing w:val="3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f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i/>
                <w:spacing w:val="12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i/>
                <w:spacing w:val="11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îns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i/>
                <w:spacing w:val="12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în</w:t>
            </w:r>
            <w:r>
              <w:rPr>
                <w:rFonts w:cs="Arial" w:hAnsi="Arial" w:eastAsia="Arial" w:ascii="Arial"/>
                <w:i/>
                <w:spacing w:val="14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Cer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f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tul</w:t>
            </w:r>
            <w:r>
              <w:rPr>
                <w:rFonts w:cs="Arial" w:hAnsi="Arial" w:eastAsia="Arial" w:ascii="Arial"/>
                <w:i/>
                <w:spacing w:val="8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ta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at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i/>
                <w:spacing w:val="9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m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i/>
                <w:spacing w:val="13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i/>
                <w:spacing w:val="14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NRC/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Arial" w:hAnsi="Arial" w:eastAsia="Arial" w:ascii="Arial"/>
                <w:sz w:val="20"/>
                <w:szCs w:val="20"/>
              </w:rPr>
              <w:jc w:val="left"/>
              <w:ind w:left="105"/>
            </w:pP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x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tras</w:t>
            </w:r>
            <w:r>
              <w:rPr>
                <w:rFonts w:cs="Arial" w:hAnsi="Arial" w:eastAsia="Arial" w:ascii="Arial"/>
                <w:i/>
                <w:spacing w:val="33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i/>
                <w:spacing w:val="35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g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tr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u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i/>
                <w:spacing w:val="32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aț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or</w:t>
            </w:r>
            <w:r>
              <w:rPr>
                <w:rFonts w:cs="Arial" w:hAnsi="Arial" w:eastAsia="Arial" w:ascii="Arial"/>
                <w:i/>
                <w:spacing w:val="29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3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36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F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u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ț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or/</w:t>
            </w:r>
            <w:r>
              <w:rPr>
                <w:rFonts w:cs="Arial" w:hAnsi="Arial" w:eastAsia="Arial" w:ascii="Arial"/>
                <w:i/>
                <w:spacing w:val="31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Re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g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3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trul</w:t>
            </w:r>
            <w:r>
              <w:rPr>
                <w:rFonts w:cs="Arial" w:hAnsi="Arial" w:eastAsia="Arial" w:ascii="Arial"/>
                <w:i/>
                <w:spacing w:val="29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at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i/>
                <w:spacing w:val="32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al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/>
        </w:tc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/>
        </w:tc>
        <w:tc>
          <w:tcPr>
            <w:tcW w:w="812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/>
        </w:tc>
      </w:tr>
    </w:tbl>
    <w:p>
      <w:pPr>
        <w:sectPr>
          <w:pgMar w:header="708" w:footer="0" w:top="2180" w:bottom="280" w:left="1300" w:right="780"/>
          <w:headerReference w:type="default" r:id="rId3"/>
          <w:pgSz w:w="11920" w:h="16840"/>
        </w:sectPr>
      </w:pP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6"/>
          <w:szCs w:val="26"/>
        </w:rPr>
        <w:jc w:val="left"/>
        <w:spacing w:before="16" w:lineRule="exact" w:line="260"/>
      </w:pPr>
      <w:r>
        <w:rPr>
          <w:sz w:val="26"/>
          <w:szCs w:val="26"/>
        </w:rPr>
      </w:r>
    </w:p>
    <w:tbl>
      <w:tblPr>
        <w:tblW w:w="0" w:type="auto"/>
        <w:tblLook w:val="01E0"/>
        <w:jc w:val="left"/>
        <w:tblInd w:w="115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698" w:hRule="exact"/>
        </w:trPr>
        <w:tc>
          <w:tcPr>
            <w:tcW w:w="7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63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0"/>
                <w:szCs w:val="20"/>
              </w:rPr>
              <w:jc w:val="left"/>
              <w:spacing w:before="3" w:lineRule="exact" w:line="220"/>
              <w:ind w:left="105" w:right="69"/>
            </w:pP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Inst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u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ț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or</w:t>
            </w:r>
            <w:r>
              <w:rPr>
                <w:rFonts w:cs="Arial" w:hAnsi="Arial" w:eastAsia="Arial" w:ascii="Arial"/>
                <w:i/>
                <w:spacing w:val="3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u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b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e,</w:t>
            </w:r>
            <w:r>
              <w:rPr>
                <w:rFonts w:cs="Arial" w:hAnsi="Arial" w:eastAsia="Arial" w:ascii="Arial"/>
                <w:i/>
                <w:spacing w:val="4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i/>
                <w:spacing w:val="9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u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m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nt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fo</w:t>
            </w:r>
            <w:r>
              <w:rPr>
                <w:rFonts w:cs="Arial" w:hAnsi="Arial" w:eastAsia="Arial" w:ascii="Arial"/>
                <w:i/>
                <w:spacing w:val="3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m</w:t>
            </w:r>
            <w:r>
              <w:rPr>
                <w:rFonts w:cs="Arial" w:hAnsi="Arial" w:eastAsia="Arial" w:ascii="Arial"/>
                <w:i/>
                <w:spacing w:val="4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g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11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–</w:t>
            </w:r>
            <w:r>
              <w:rPr>
                <w:rFonts w:cs="Arial" w:hAnsi="Arial" w:eastAsia="Arial" w:ascii="Arial"/>
                <w:i/>
                <w:spacing w:val="11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p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ă</w:t>
            </w:r>
            <w:r>
              <w:rPr>
                <w:rFonts w:cs="Arial" w:hAnsi="Arial" w:eastAsia="Arial" w:ascii="Arial"/>
                <w:i/>
                <w:spacing w:val="7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az</w:t>
            </w:r>
            <w:r>
              <w:rPr>
                <w:rFonts w:cs="Arial" w:hAnsi="Arial" w:eastAsia="Arial" w:ascii="Arial"/>
                <w:i/>
                <w:spacing w:val="8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-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19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i/>
                <w:spacing w:val="6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are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i/>
                <w:spacing w:val="-1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p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i/>
                <w:spacing w:val="-11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v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eri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f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i/>
                <w:spacing w:val="-14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at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i/>
                <w:spacing w:val="-13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de</w:t>
            </w:r>
            <w:r>
              <w:rPr>
                <w:rFonts w:cs="Arial" w:hAnsi="Arial" w:eastAsia="Arial" w:ascii="Arial"/>
                <w:i/>
                <w:spacing w:val="-8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nt</w:t>
            </w:r>
            <w:r>
              <w:rPr>
                <w:rFonts w:cs="Arial" w:hAnsi="Arial" w:eastAsia="Arial" w:ascii="Arial"/>
                <w:i/>
                <w:spacing w:val="-2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f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are</w:t>
            </w:r>
            <w:r>
              <w:rPr>
                <w:rFonts w:cs="Arial" w:hAnsi="Arial" w:eastAsia="Arial" w:ascii="Arial"/>
                <w:i/>
                <w:spacing w:val="-17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i/>
                <w:spacing w:val="3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i/>
                <w:spacing w:val="-11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org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z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ț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-18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pr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um</w:t>
            </w:r>
            <w:r>
              <w:rPr>
                <w:rFonts w:cs="Arial" w:hAnsi="Arial" w:eastAsia="Arial" w:ascii="Arial"/>
                <w:i/>
                <w:spacing w:val="-15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38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ere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ea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Arial" w:hAnsi="Arial" w:eastAsia="Arial" w:ascii="Arial"/>
                <w:sz w:val="20"/>
                <w:szCs w:val="20"/>
              </w:rPr>
              <w:jc w:val="left"/>
              <w:spacing w:lineRule="exact" w:line="220"/>
              <w:ind w:left="105"/>
            </w:pP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de</w:t>
            </w:r>
            <w:r>
              <w:rPr>
                <w:rFonts w:cs="Arial" w:hAnsi="Arial" w:eastAsia="Arial" w:ascii="Arial"/>
                <w:i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f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nț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i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–</w:t>
            </w:r>
            <w:r>
              <w:rPr>
                <w:rFonts w:cs="Arial" w:hAnsi="Arial" w:eastAsia="Arial" w:ascii="Arial"/>
                <w:i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ț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u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i/>
                <w:spacing w:val="46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3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ta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t.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8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val="3046" w:hRule="exact"/>
        </w:trPr>
        <w:tc>
          <w:tcPr>
            <w:tcW w:w="7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9"/>
                <w:szCs w:val="19"/>
              </w:rPr>
              <w:jc w:val="left"/>
              <w:spacing w:before="1" w:lineRule="exact" w:line="180"/>
            </w:pPr>
            <w:r>
              <w:rPr>
                <w:sz w:val="19"/>
                <w:szCs w:val="19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ind w:left="105"/>
            </w:pP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2.2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63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both"/>
              <w:spacing w:lineRule="exact" w:line="240"/>
              <w:ind w:left="105" w:right="1030"/>
            </w:pP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ul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î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și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f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ăș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ă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ac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v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ea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î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g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b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ă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?</w:t>
            </w:r>
          </w:p>
          <w:p>
            <w:pPr>
              <w:rPr>
                <w:sz w:val="24"/>
                <w:szCs w:val="24"/>
              </w:rPr>
              <w:jc w:val="left"/>
              <w:spacing w:before="13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" w:hAnsi="Arial" w:eastAsia="Arial" w:ascii="Arial"/>
                <w:sz w:val="20"/>
                <w:szCs w:val="20"/>
              </w:rPr>
              <w:jc w:val="both"/>
              <w:ind w:left="105" w:right="70"/>
            </w:pP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*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i/>
                <w:spacing w:val="9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v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eri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f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i/>
                <w:spacing w:val="4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ert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f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at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3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ta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tor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m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i/>
                <w:spacing w:val="1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de</w:t>
            </w:r>
            <w:r>
              <w:rPr>
                <w:rFonts w:cs="Arial" w:hAnsi="Arial" w:eastAsia="Arial" w:ascii="Arial"/>
                <w:i/>
                <w:spacing w:val="1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i/>
                <w:spacing w:val="3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i/>
                <w:spacing w:val="6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/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x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tra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u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i/>
                <w:spacing w:val="5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Reg</w:t>
            </w:r>
            <w:r>
              <w:rPr>
                <w:rFonts w:cs="Arial" w:hAnsi="Arial" w:eastAsia="Arial" w:ascii="Arial"/>
                <w:i/>
                <w:spacing w:val="-2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tr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u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i/>
                <w:spacing w:val="-14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aț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or</w:t>
            </w:r>
            <w:r>
              <w:rPr>
                <w:rFonts w:cs="Arial" w:hAnsi="Arial" w:eastAsia="Arial" w:ascii="Arial"/>
                <w:i/>
                <w:spacing w:val="-17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Fu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ț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or/</w:t>
            </w:r>
            <w:r>
              <w:rPr>
                <w:rFonts w:cs="Arial" w:hAnsi="Arial" w:eastAsia="Arial" w:ascii="Arial"/>
                <w:i/>
                <w:spacing w:val="-15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i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u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m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nt</w:t>
            </w:r>
            <w:r>
              <w:rPr>
                <w:rFonts w:cs="Arial" w:hAnsi="Arial" w:eastAsia="Arial" w:ascii="Arial"/>
                <w:i/>
                <w:spacing w:val="-17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nf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i/>
                <w:spacing w:val="3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m</w:t>
            </w:r>
            <w:r>
              <w:rPr>
                <w:rFonts w:cs="Arial" w:hAnsi="Arial" w:eastAsia="Arial" w:ascii="Arial"/>
                <w:i/>
                <w:spacing w:val="-15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g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-1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i/>
                <w:spacing w:val="-11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i/>
                <w:spacing w:val="3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i/>
                <w:spacing w:val="8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p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i/>
                <w:spacing w:val="7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v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eri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f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i/>
                <w:spacing w:val="4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at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i/>
                <w:spacing w:val="5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de</w:t>
            </w:r>
            <w:r>
              <w:rPr>
                <w:rFonts w:cs="Arial" w:hAnsi="Arial" w:eastAsia="Arial" w:ascii="Arial"/>
                <w:i/>
                <w:spacing w:val="1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f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are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i/>
                <w:spacing w:val="8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or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g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z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ț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(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i/>
                <w:spacing w:val="7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v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eri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f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ă</w:t>
            </w:r>
            <w:r>
              <w:rPr>
                <w:rFonts w:cs="Arial" w:hAnsi="Arial" w:eastAsia="Arial" w:ascii="Arial"/>
                <w:i/>
                <w:spacing w:val="4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ă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i/>
                <w:spacing w:val="-16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u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u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-18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1"/>
                <w:w w:val="99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i/>
                <w:spacing w:val="0"/>
                <w:w w:val="99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i/>
                <w:spacing w:val="1"/>
                <w:w w:val="99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i/>
                <w:spacing w:val="1"/>
                <w:w w:val="99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0"/>
                <w:w w:val="99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i/>
                <w:spacing w:val="-1"/>
                <w:w w:val="99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i/>
                <w:spacing w:val="2"/>
                <w:w w:val="99"/>
                <w:sz w:val="20"/>
                <w:szCs w:val="20"/>
              </w:rPr>
              <w:t>/</w:t>
            </w:r>
            <w:r>
              <w:rPr>
                <w:rFonts w:cs="Arial" w:hAnsi="Arial" w:eastAsia="Arial" w:ascii="Arial"/>
                <w:i/>
                <w:spacing w:val="0"/>
                <w:w w:val="99"/>
                <w:sz w:val="20"/>
                <w:szCs w:val="20"/>
              </w:rPr>
              <w:t>p</w:t>
            </w:r>
            <w:r>
              <w:rPr>
                <w:rFonts w:cs="Arial" w:hAnsi="Arial" w:eastAsia="Arial" w:ascii="Arial"/>
                <w:i/>
                <w:spacing w:val="-1"/>
                <w:w w:val="99"/>
                <w:sz w:val="20"/>
                <w:szCs w:val="20"/>
              </w:rPr>
              <w:t>u</w:t>
            </w:r>
            <w:r>
              <w:rPr>
                <w:rFonts w:cs="Arial" w:hAnsi="Arial" w:eastAsia="Arial" w:ascii="Arial"/>
                <w:i/>
                <w:spacing w:val="0"/>
                <w:w w:val="99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i/>
                <w:spacing w:val="1"/>
                <w:w w:val="99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i/>
                <w:spacing w:val="2"/>
                <w:w w:val="99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i/>
                <w:spacing w:val="0"/>
                <w:w w:val="99"/>
                <w:sz w:val="20"/>
                <w:szCs w:val="20"/>
              </w:rPr>
              <w:t>u</w:t>
            </w:r>
            <w:r>
              <w:rPr>
                <w:rFonts w:cs="Arial" w:hAnsi="Arial" w:eastAsia="Arial" w:ascii="Arial"/>
                <w:i/>
                <w:spacing w:val="-1"/>
                <w:w w:val="99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i/>
                <w:spacing w:val="2"/>
                <w:w w:val="99"/>
                <w:sz w:val="20"/>
                <w:szCs w:val="20"/>
              </w:rPr>
              <w:t>u</w:t>
            </w:r>
            <w:r>
              <w:rPr>
                <w:rFonts w:cs="Arial" w:hAnsi="Arial" w:eastAsia="Arial" w:ascii="Arial"/>
                <w:i/>
                <w:spacing w:val="0"/>
                <w:w w:val="99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-10"/>
                <w:w w:val="99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i/>
                <w:spacing w:val="-1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u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u</w:t>
            </w:r>
            <w:r>
              <w:rPr>
                <w:rFonts w:cs="Arial" w:hAnsi="Arial" w:eastAsia="Arial" w:ascii="Arial"/>
                <w:i/>
                <w:spacing w:val="-14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i/>
                <w:spacing w:val="-1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af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i/>
                <w:spacing w:val="-13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în</w:t>
            </w:r>
            <w:r>
              <w:rPr>
                <w:rFonts w:cs="Arial" w:hAnsi="Arial" w:eastAsia="Arial" w:ascii="Arial"/>
                <w:i/>
                <w:spacing w:val="-1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ar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i/>
                <w:spacing w:val="-13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g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b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ă</w:t>
            </w:r>
            <w:r>
              <w:rPr>
                <w:rFonts w:cs="Arial" w:hAnsi="Arial" w:eastAsia="Arial" w:ascii="Arial"/>
                <w:i/>
                <w:spacing w:val="-17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i/>
                <w:spacing w:val="-9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FL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G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Arial" w:hAnsi="Arial" w:eastAsia="Arial" w:ascii="Arial"/>
                <w:sz w:val="20"/>
                <w:szCs w:val="20"/>
              </w:rPr>
              <w:jc w:val="both"/>
              <w:spacing w:lineRule="exact" w:line="220"/>
              <w:ind w:left="105" w:right="711"/>
            </w:pP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”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Dun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ă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ea</w:t>
            </w:r>
            <w:r>
              <w:rPr>
                <w:rFonts w:cs="Arial" w:hAnsi="Arial" w:eastAsia="Arial" w:ascii="Arial"/>
                <w:i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j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”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,</w:t>
            </w:r>
            <w:r>
              <w:rPr>
                <w:rFonts w:cs="Arial" w:hAnsi="Arial" w:eastAsia="Arial" w:ascii="Arial"/>
                <w:i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i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i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m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ț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at</w:t>
            </w:r>
            <w:r>
              <w:rPr>
                <w:rFonts w:cs="Arial" w:hAnsi="Arial" w:eastAsia="Arial" w:ascii="Arial"/>
                <w:i/>
                <w:spacing w:val="-1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î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i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u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m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nt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i/>
                <w:spacing w:val="-9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ta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ut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e.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Arial" w:hAnsi="Arial" w:eastAsia="Arial" w:ascii="Arial"/>
                <w:sz w:val="20"/>
                <w:szCs w:val="20"/>
              </w:rPr>
              <w:jc w:val="both"/>
              <w:ind w:left="105" w:right="71"/>
            </w:pP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*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*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tru</w:t>
            </w:r>
            <w:r>
              <w:rPr>
                <w:rFonts w:cs="Arial" w:hAnsi="Arial" w:eastAsia="Arial" w:ascii="Arial"/>
                <w:i/>
                <w:spacing w:val="4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pro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te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de</w:t>
            </w:r>
            <w:r>
              <w:rPr>
                <w:rFonts w:cs="Arial" w:hAnsi="Arial" w:eastAsia="Arial" w:ascii="Arial"/>
                <w:i/>
                <w:spacing w:val="6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p</w:t>
            </w:r>
            <w:r>
              <w:rPr>
                <w:rFonts w:cs="Arial" w:hAnsi="Arial" w:eastAsia="Arial" w:ascii="Arial"/>
                <w:i/>
                <w:spacing w:val="7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ft</w:t>
            </w:r>
            <w:r>
              <w:rPr>
                <w:rFonts w:cs="Arial" w:hAnsi="Arial" w:eastAsia="Arial" w:ascii="Arial"/>
                <w:i/>
                <w:spacing w:val="8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-</w:t>
            </w:r>
            <w:r>
              <w:rPr>
                <w:rFonts w:cs="Arial" w:hAnsi="Arial" w:eastAsia="Arial" w:ascii="Arial"/>
                <w:i/>
                <w:spacing w:val="1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promovare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i/>
                <w:spacing w:val="7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v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eri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f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i/>
                <w:spacing w:val="5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i/>
                <w:spacing w:val="5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v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tă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ț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propuse</w:t>
            </w:r>
            <w:r>
              <w:rPr>
                <w:rFonts w:cs="Arial" w:hAnsi="Arial" w:eastAsia="Arial" w:ascii="Arial"/>
                <w:i/>
                <w:spacing w:val="4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i/>
                <w:spacing w:val="9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făș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ară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i/>
                <w:spacing w:val="1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ar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i/>
                <w:spacing w:val="8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g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b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ă</w:t>
            </w:r>
            <w:r>
              <w:rPr>
                <w:rFonts w:cs="Arial" w:hAnsi="Arial" w:eastAsia="Arial" w:ascii="Arial"/>
                <w:i/>
                <w:spacing w:val="4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i/>
                <w:spacing w:val="1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pr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gram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u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u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,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gru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p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ul</w:t>
            </w:r>
            <w:r>
              <w:rPr>
                <w:rFonts w:cs="Arial" w:hAnsi="Arial" w:eastAsia="Arial" w:ascii="Arial"/>
                <w:i/>
                <w:spacing w:val="5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ț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ntă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g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b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,</w:t>
            </w:r>
            <w:r>
              <w:rPr>
                <w:rFonts w:cs="Arial" w:hAnsi="Arial" w:eastAsia="Arial" w:ascii="Arial"/>
                <w:i/>
                <w:spacing w:val="6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b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ef</w:t>
            </w:r>
            <w:r>
              <w:rPr>
                <w:rFonts w:cs="Arial" w:hAnsi="Arial" w:eastAsia="Arial" w:ascii="Arial"/>
                <w:i/>
                <w:spacing w:val="-2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ar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ți</w:t>
            </w:r>
            <w:r>
              <w:rPr>
                <w:rFonts w:cs="Arial" w:hAnsi="Arial" w:eastAsia="Arial" w:ascii="Arial"/>
                <w:i/>
                <w:spacing w:val="6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ai</w:t>
            </w:r>
            <w:r>
              <w:rPr>
                <w:rFonts w:cs="Arial" w:hAnsi="Arial" w:eastAsia="Arial" w:ascii="Arial"/>
                <w:i/>
                <w:spacing w:val="1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pr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u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u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,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pre</w:t>
            </w:r>
            <w:r>
              <w:rPr>
                <w:rFonts w:cs="Arial" w:hAnsi="Arial" w:eastAsia="Arial" w:ascii="Arial"/>
                <w:i/>
                <w:spacing w:val="4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um</w:t>
            </w:r>
            <w:r>
              <w:rPr>
                <w:rFonts w:cs="Arial" w:hAnsi="Arial" w:eastAsia="Arial" w:ascii="Arial"/>
                <w:i/>
                <w:spacing w:val="6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ș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8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z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u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ta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pro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u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u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-1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u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i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i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i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g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b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ă</w:t>
            </w:r>
            <w:r>
              <w:rPr>
                <w:rFonts w:cs="Arial" w:hAnsi="Arial" w:eastAsia="Arial" w:ascii="Arial"/>
                <w:i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progr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m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u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u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)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.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Arial" w:hAnsi="Arial" w:eastAsia="Arial" w:ascii="Arial"/>
                <w:sz w:val="20"/>
                <w:szCs w:val="20"/>
              </w:rPr>
              <w:jc w:val="both"/>
              <w:spacing w:lineRule="exact" w:line="220"/>
              <w:ind w:left="105" w:right="70"/>
            </w:pP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i/>
                <w:spacing w:val="21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v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i/>
                <w:spacing w:val="3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f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i/>
                <w:spacing w:val="19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Cerer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i/>
                <w:spacing w:val="19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de</w:t>
            </w:r>
            <w:r>
              <w:rPr>
                <w:rFonts w:cs="Arial" w:hAnsi="Arial" w:eastAsia="Arial" w:ascii="Arial"/>
                <w:i/>
                <w:spacing w:val="21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f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țare</w:t>
            </w:r>
            <w:r>
              <w:rPr>
                <w:rFonts w:cs="Arial" w:hAnsi="Arial" w:eastAsia="Arial" w:ascii="Arial"/>
                <w:i/>
                <w:spacing w:val="18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ț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u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: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44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z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are</w:t>
            </w:r>
            <w:r>
              <w:rPr>
                <w:rFonts w:cs="Arial" w:hAnsi="Arial" w:eastAsia="Arial" w:ascii="Arial"/>
                <w:i/>
                <w:spacing w:val="17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pro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t,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 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G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up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Arial" w:hAnsi="Arial" w:eastAsia="Arial" w:ascii="Arial"/>
                <w:sz w:val="20"/>
                <w:szCs w:val="20"/>
              </w:rPr>
              <w:jc w:val="both"/>
              <w:ind w:left="105" w:right="1907"/>
            </w:pP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ț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ă,</w:t>
            </w:r>
            <w:r>
              <w:rPr>
                <w:rFonts w:cs="Arial" w:hAnsi="Arial" w:eastAsia="Arial" w:ascii="Arial"/>
                <w:i/>
                <w:spacing w:val="3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v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ăți</w:t>
            </w:r>
            <w:r>
              <w:rPr>
                <w:rFonts w:cs="Arial" w:hAnsi="Arial" w:eastAsia="Arial" w:ascii="Arial"/>
                <w:i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pre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v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z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te,</w:t>
            </w:r>
            <w:r>
              <w:rPr>
                <w:rFonts w:cs="Arial" w:hAnsi="Arial" w:eastAsia="Arial" w:ascii="Arial"/>
                <w:i/>
                <w:spacing w:val="55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Re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z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u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ta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i/>
                <w:spacing w:val="-8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ș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pt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e.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8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val="1666" w:hRule="exact"/>
        </w:trPr>
        <w:tc>
          <w:tcPr>
            <w:tcW w:w="7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2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ind w:left="105"/>
            </w:pP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2.3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63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both"/>
              <w:spacing w:before="2" w:lineRule="exact" w:line="240"/>
              <w:ind w:left="105" w:right="63"/>
            </w:pP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ul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are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î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3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ul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de</w:t>
            </w:r>
            <w:r>
              <w:rPr>
                <w:rFonts w:cs="Arial" w:hAnsi="Arial" w:eastAsia="Arial" w:ascii="Arial"/>
                <w:spacing w:val="3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activ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3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co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ul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care</w:t>
            </w:r>
            <w:r>
              <w:rPr>
                <w:rFonts w:cs="Arial" w:hAnsi="Arial" w:eastAsia="Arial" w:ascii="Arial"/>
                <w:spacing w:val="4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să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efl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v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atea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sp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f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că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p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ect?</w:t>
            </w:r>
          </w:p>
          <w:p>
            <w:pPr>
              <w:rPr>
                <w:sz w:val="22"/>
                <w:szCs w:val="22"/>
              </w:rPr>
              <w:jc w:val="left"/>
              <w:spacing w:before="5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Arial" w:hAnsi="Arial" w:eastAsia="Arial" w:ascii="Arial"/>
                <w:sz w:val="20"/>
                <w:szCs w:val="20"/>
              </w:rPr>
              <w:jc w:val="both"/>
              <w:ind w:left="105" w:right="69"/>
            </w:pP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i/>
                <w:spacing w:val="6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v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eri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f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  </w:t>
            </w:r>
            <w:r>
              <w:rPr>
                <w:rFonts w:cs="Arial" w:hAnsi="Arial" w:eastAsia="Arial" w:ascii="Arial"/>
                <w:i/>
                <w:spacing w:val="33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ert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f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at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ta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or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m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i/>
                <w:spacing w:val="7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de</w:t>
            </w:r>
            <w:r>
              <w:rPr>
                <w:rFonts w:cs="Arial" w:hAnsi="Arial" w:eastAsia="Arial" w:ascii="Arial"/>
                <w:i/>
                <w:spacing w:val="6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f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ul</w:t>
            </w:r>
            <w:r>
              <w:rPr>
                <w:rFonts w:cs="Arial" w:hAnsi="Arial" w:eastAsia="Arial" w:ascii="Arial"/>
                <w:i/>
                <w:spacing w:val="3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ț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Reg</w:t>
            </w:r>
            <w:r>
              <w:rPr>
                <w:rFonts w:cs="Arial" w:hAnsi="Arial" w:eastAsia="Arial" w:ascii="Arial"/>
                <w:i/>
                <w:spacing w:val="-2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tr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u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u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m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ț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u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u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/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i/>
                <w:spacing w:val="12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u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m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nt</w:t>
            </w:r>
            <w:r>
              <w:rPr>
                <w:rFonts w:cs="Arial" w:hAnsi="Arial" w:eastAsia="Arial" w:ascii="Arial"/>
                <w:i/>
                <w:spacing w:val="4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p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ă</w:t>
            </w:r>
            <w:r>
              <w:rPr>
                <w:rFonts w:cs="Arial" w:hAnsi="Arial" w:eastAsia="Arial" w:ascii="Arial"/>
                <w:i/>
                <w:spacing w:val="5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az</w:t>
            </w:r>
            <w:r>
              <w:rPr>
                <w:rFonts w:cs="Arial" w:hAnsi="Arial" w:eastAsia="Arial" w:ascii="Arial"/>
                <w:i/>
                <w:spacing w:val="7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f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orm</w:t>
            </w:r>
            <w:r>
              <w:rPr>
                <w:rFonts w:cs="Arial" w:hAnsi="Arial" w:eastAsia="Arial" w:ascii="Arial"/>
                <w:i/>
                <w:spacing w:val="3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g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6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i/>
                <w:spacing w:val="9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are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i/>
                <w:spacing w:val="5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p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i/>
                <w:spacing w:val="4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v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i/>
                <w:spacing w:val="3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f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i/>
                <w:spacing w:val="3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de</w:t>
            </w:r>
            <w:r>
              <w:rPr>
                <w:rFonts w:cs="Arial" w:hAnsi="Arial" w:eastAsia="Arial" w:ascii="Arial"/>
                <w:i/>
                <w:spacing w:val="7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f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are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pre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um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3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25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i/>
                <w:spacing w:val="6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i/>
                <w:spacing w:val="7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Cerer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de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F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țare</w:t>
            </w:r>
            <w:r>
              <w:rPr>
                <w:rFonts w:cs="Arial" w:hAnsi="Arial" w:eastAsia="Arial" w:ascii="Arial"/>
                <w:i/>
                <w:spacing w:val="-8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ț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u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ea</w:t>
            </w:r>
            <w:r>
              <w:rPr>
                <w:rFonts w:cs="Arial" w:hAnsi="Arial" w:eastAsia="Arial" w:ascii="Arial"/>
                <w:i/>
                <w:spacing w:val="-8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i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-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te</w:t>
            </w:r>
            <w:r>
              <w:rPr>
                <w:rFonts w:cs="Arial" w:hAnsi="Arial" w:eastAsia="Arial" w:ascii="Arial"/>
                <w:i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i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nt</w:t>
            </w:r>
            <w:r>
              <w:rPr>
                <w:rFonts w:cs="Arial" w:hAnsi="Arial" w:eastAsia="Arial" w:ascii="Arial"/>
                <w:i/>
                <w:spacing w:val="-2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f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are.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8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val="1488" w:hRule="exact"/>
        </w:trPr>
        <w:tc>
          <w:tcPr>
            <w:tcW w:w="7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before="11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ind w:left="105"/>
            </w:pP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2.4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63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before="1"/>
              <w:ind w:left="105"/>
            </w:pP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ul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  </w:t>
            </w:r>
            <w:r>
              <w:rPr>
                <w:rFonts w:cs="Arial" w:hAnsi="Arial" w:eastAsia="Arial" w:ascii="Arial"/>
                <w:spacing w:val="4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nu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2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2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f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ă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2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î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2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p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oc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2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de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9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ns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ve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ț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ă,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2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f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-4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,</w:t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05"/>
            </w:pP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ch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e,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f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uz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,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g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zare?</w:t>
            </w:r>
          </w:p>
          <w:p>
            <w:pPr>
              <w:rPr>
                <w:sz w:val="24"/>
                <w:szCs w:val="24"/>
              </w:rPr>
              <w:jc w:val="left"/>
              <w:spacing w:before="13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" w:hAnsi="Arial" w:eastAsia="Arial" w:ascii="Arial"/>
                <w:sz w:val="20"/>
                <w:szCs w:val="20"/>
              </w:rPr>
              <w:jc w:val="left"/>
              <w:ind w:left="105"/>
            </w:pP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12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v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eri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f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ă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8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–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Cert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f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ul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6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ta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or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4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m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11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de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11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f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ul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7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ț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6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Arial" w:hAnsi="Arial" w:eastAsia="Arial" w:ascii="Arial"/>
                <w:sz w:val="20"/>
                <w:szCs w:val="20"/>
              </w:rPr>
              <w:jc w:val="left"/>
              <w:spacing w:lineRule="exact" w:line="220"/>
              <w:ind w:left="105"/>
            </w:pP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Reg</w:t>
            </w:r>
            <w:r>
              <w:rPr>
                <w:rFonts w:cs="Arial" w:hAnsi="Arial" w:eastAsia="Arial" w:ascii="Arial"/>
                <w:i/>
                <w:spacing w:val="-2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tr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u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u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37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m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erțu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u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/</w:t>
            </w:r>
            <w:r>
              <w:rPr>
                <w:rFonts w:cs="Arial" w:hAnsi="Arial" w:eastAsia="Arial" w:ascii="Arial"/>
                <w:i/>
                <w:spacing w:val="39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araț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i/>
                <w:spacing w:val="4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pe</w:t>
            </w:r>
            <w:r>
              <w:rPr>
                <w:rFonts w:cs="Arial" w:hAnsi="Arial" w:eastAsia="Arial" w:ascii="Arial"/>
                <w:i/>
                <w:spacing w:val="47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prop</w:t>
            </w:r>
            <w:r>
              <w:rPr>
                <w:rFonts w:cs="Arial" w:hAnsi="Arial" w:eastAsia="Arial" w:ascii="Arial"/>
                <w:i/>
                <w:spacing w:val="3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i/>
                <w:spacing w:val="41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3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ă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p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i/>
                <w:spacing w:val="39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x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i/>
                <w:spacing w:val="44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Arial" w:hAnsi="Arial" w:eastAsia="Arial" w:ascii="Arial"/>
                <w:sz w:val="20"/>
                <w:szCs w:val="20"/>
              </w:rPr>
              <w:jc w:val="left"/>
              <w:spacing w:lineRule="exact" w:line="220"/>
              <w:ind w:left="105"/>
            </w:pP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pre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um</w:t>
            </w:r>
            <w:r>
              <w:rPr>
                <w:rFonts w:cs="Arial" w:hAnsi="Arial" w:eastAsia="Arial" w:ascii="Arial"/>
                <w:i/>
                <w:spacing w:val="-8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55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Cere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i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Fi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nț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i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i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se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ț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u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ea</w:t>
            </w:r>
            <w:r>
              <w:rPr>
                <w:rFonts w:cs="Arial" w:hAnsi="Arial" w:eastAsia="Arial" w:ascii="Arial"/>
                <w:i/>
                <w:spacing w:val="-8"/>
                <w:w w:val="100"/>
                <w:sz w:val="20"/>
                <w:szCs w:val="20"/>
              </w:rPr>
              <w:t> </w:t>
            </w:r>
            <w:r>
              <w:rPr>
                <w:rFonts w:cs="Cambria Math" w:hAnsi="Cambria Math" w:eastAsia="Cambria Math" w:ascii="Cambria Math"/>
                <w:spacing w:val="0"/>
                <w:w w:val="100"/>
                <w:sz w:val="21"/>
                <w:szCs w:val="21"/>
              </w:rPr>
              <w:t>‐</w:t>
            </w:r>
            <w:r>
              <w:rPr>
                <w:rFonts w:cs="Cambria Math" w:hAnsi="Cambria Math" w:eastAsia="Cambria Math" w:ascii="Cambria Math"/>
                <w:spacing w:val="6"/>
                <w:w w:val="100"/>
                <w:sz w:val="21"/>
                <w:szCs w:val="21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p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ate</w:t>
            </w:r>
            <w:r>
              <w:rPr>
                <w:rFonts w:cs="Arial" w:hAnsi="Arial" w:eastAsia="Arial" w:ascii="Arial"/>
                <w:i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ta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.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8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val="2429" w:hRule="exact"/>
        </w:trPr>
        <w:tc>
          <w:tcPr>
            <w:tcW w:w="7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8"/>
                <w:szCs w:val="28"/>
              </w:rPr>
              <w:jc w:val="left"/>
              <w:spacing w:before="1" w:lineRule="exact" w:line="280"/>
            </w:pPr>
            <w:r>
              <w:rPr>
                <w:sz w:val="28"/>
                <w:szCs w:val="28"/>
              </w:rPr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ind w:left="105"/>
            </w:pP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2.5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63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both"/>
              <w:spacing w:before="3" w:lineRule="exact" w:line="240"/>
              <w:ind w:left="105" w:right="61"/>
            </w:pP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ul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nu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este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î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3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î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g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ul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b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or</w:t>
            </w:r>
            <w:r>
              <w:rPr>
                <w:rFonts w:cs="Arial" w:hAnsi="Arial" w:eastAsia="Arial" w:ascii="Arial"/>
                <w:spacing w:val="4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cu</w:t>
            </w:r>
            <w:r>
              <w:rPr>
                <w:rFonts w:cs="Arial" w:hAnsi="Arial" w:eastAsia="Arial" w:ascii="Arial"/>
                <w:spacing w:val="3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m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ac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h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ate</w:t>
            </w:r>
            <w:r>
              <w:rPr>
                <w:rFonts w:cs="Arial" w:hAnsi="Arial" w:eastAsia="Arial" w:ascii="Arial"/>
                <w:spacing w:val="23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p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57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M</w:t>
            </w:r>
            <w:r>
              <w:rPr>
                <w:rFonts w:cs="Arial" w:hAnsi="Arial" w:eastAsia="Arial" w:ascii="Arial"/>
                <w:spacing w:val="23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P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P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/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M</w:t>
            </w:r>
            <w:r>
              <w:rPr>
                <w:rFonts w:cs="Arial" w:hAnsi="Arial" w:eastAsia="Arial" w:ascii="Arial"/>
                <w:spacing w:val="24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P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P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M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,</w:t>
            </w:r>
            <w:r>
              <w:rPr>
                <w:rFonts w:cs="Arial" w:hAnsi="Arial" w:eastAsia="Arial" w:ascii="Arial"/>
                <w:spacing w:val="35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p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spacing w:val="25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P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P</w:t>
            </w:r>
            <w:r>
              <w:rPr>
                <w:rFonts w:cs="Arial" w:hAnsi="Arial" w:eastAsia="Arial" w:ascii="Arial"/>
                <w:spacing w:val="2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2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0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07</w:t>
            </w:r>
            <w:r>
              <w:rPr>
                <w:rFonts w:cs="Arial" w:hAnsi="Arial" w:eastAsia="Arial" w:ascii="Arial"/>
                <w:spacing w:val="2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–</w:t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both"/>
              <w:spacing w:lineRule="exact" w:line="380"/>
              <w:ind w:left="105" w:right="67"/>
            </w:pPr>
            <w:r>
              <w:rPr>
                <w:rFonts w:cs="Arial" w:hAnsi="Arial" w:eastAsia="Arial" w:ascii="Arial"/>
                <w:spacing w:val="0"/>
                <w:w w:val="100"/>
                <w:position w:val="11"/>
                <w:sz w:val="22"/>
                <w:szCs w:val="22"/>
              </w:rPr>
              <w:t>2</w:t>
            </w:r>
            <w:r>
              <w:rPr>
                <w:rFonts w:cs="Arial" w:hAnsi="Arial" w:eastAsia="Arial" w:ascii="Arial"/>
                <w:spacing w:val="-1"/>
                <w:w w:val="100"/>
                <w:position w:val="11"/>
                <w:sz w:val="22"/>
                <w:szCs w:val="22"/>
              </w:rPr>
              <w:t>0</w:t>
            </w:r>
            <w:r>
              <w:rPr>
                <w:rFonts w:cs="Arial" w:hAnsi="Arial" w:eastAsia="Arial" w:ascii="Arial"/>
                <w:spacing w:val="0"/>
                <w:w w:val="100"/>
                <w:position w:val="11"/>
                <w:sz w:val="22"/>
                <w:szCs w:val="22"/>
              </w:rPr>
              <w:t>13</w:t>
            </w:r>
            <w:r>
              <w:rPr>
                <w:rFonts w:cs="Arial" w:hAnsi="Arial" w:eastAsia="Arial" w:ascii="Arial"/>
                <w:spacing w:val="56"/>
                <w:w w:val="100"/>
                <w:position w:val="11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position w:val="11"/>
                <w:sz w:val="22"/>
                <w:szCs w:val="22"/>
              </w:rPr>
              <w:t>ș</w:t>
            </w:r>
            <w:r>
              <w:rPr>
                <w:rFonts w:cs="Arial" w:hAnsi="Arial" w:eastAsia="Arial" w:ascii="Arial"/>
                <w:spacing w:val="-1"/>
                <w:w w:val="100"/>
                <w:position w:val="11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position w:val="11"/>
                <w:sz w:val="22"/>
                <w:szCs w:val="22"/>
              </w:rPr>
              <w:t>/</w:t>
            </w:r>
            <w:r>
              <w:rPr>
                <w:rFonts w:cs="Arial" w:hAnsi="Arial" w:eastAsia="Arial" w:ascii="Arial"/>
                <w:spacing w:val="0"/>
                <w:w w:val="100"/>
                <w:position w:val="11"/>
                <w:sz w:val="22"/>
                <w:szCs w:val="22"/>
              </w:rPr>
              <w:t>sau</w:t>
            </w:r>
            <w:r>
              <w:rPr>
                <w:rFonts w:cs="Arial" w:hAnsi="Arial" w:eastAsia="Arial" w:ascii="Arial"/>
                <w:spacing w:val="53"/>
                <w:w w:val="100"/>
                <w:position w:val="11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position w:val="11"/>
                <w:sz w:val="22"/>
                <w:szCs w:val="22"/>
              </w:rPr>
              <w:t>P</w:t>
            </w:r>
            <w:r>
              <w:rPr>
                <w:rFonts w:cs="Arial" w:hAnsi="Arial" w:eastAsia="Arial" w:ascii="Arial"/>
                <w:spacing w:val="1"/>
                <w:w w:val="100"/>
                <w:position w:val="11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-1"/>
                <w:w w:val="100"/>
                <w:position w:val="11"/>
                <w:sz w:val="22"/>
                <w:szCs w:val="22"/>
              </w:rPr>
              <w:t>P</w:t>
            </w:r>
            <w:r>
              <w:rPr>
                <w:rFonts w:cs="Arial" w:hAnsi="Arial" w:eastAsia="Arial" w:ascii="Arial"/>
                <w:spacing w:val="-3"/>
                <w:w w:val="100"/>
                <w:position w:val="11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position w:val="11"/>
                <w:sz w:val="22"/>
                <w:szCs w:val="22"/>
              </w:rPr>
              <w:t>M</w:t>
            </w:r>
            <w:r>
              <w:rPr>
                <w:rFonts w:cs="Arial" w:hAnsi="Arial" w:eastAsia="Arial" w:ascii="Arial"/>
                <w:spacing w:val="57"/>
                <w:w w:val="100"/>
                <w:position w:val="11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position w:val="11"/>
                <w:sz w:val="22"/>
                <w:szCs w:val="22"/>
              </w:rPr>
              <w:t>2</w:t>
            </w:r>
            <w:r>
              <w:rPr>
                <w:rFonts w:cs="Arial" w:hAnsi="Arial" w:eastAsia="Arial" w:ascii="Arial"/>
                <w:spacing w:val="-3"/>
                <w:w w:val="100"/>
                <w:position w:val="11"/>
                <w:sz w:val="22"/>
                <w:szCs w:val="22"/>
              </w:rPr>
              <w:t>0</w:t>
            </w:r>
            <w:r>
              <w:rPr>
                <w:rFonts w:cs="Arial" w:hAnsi="Arial" w:eastAsia="Arial" w:ascii="Arial"/>
                <w:spacing w:val="0"/>
                <w:w w:val="100"/>
                <w:position w:val="11"/>
                <w:sz w:val="22"/>
                <w:szCs w:val="22"/>
              </w:rPr>
              <w:t>1</w:t>
            </w:r>
            <w:r>
              <w:rPr>
                <w:rFonts w:cs="Arial" w:hAnsi="Arial" w:eastAsia="Arial" w:ascii="Arial"/>
                <w:spacing w:val="1"/>
                <w:w w:val="100"/>
                <w:position w:val="11"/>
                <w:sz w:val="22"/>
                <w:szCs w:val="22"/>
              </w:rPr>
              <w:t>4</w:t>
            </w:r>
            <w:r>
              <w:rPr>
                <w:rFonts w:cs="Cambria Math" w:hAnsi="Cambria Math" w:eastAsia="Cambria Math" w:ascii="Cambria Math"/>
                <w:spacing w:val="1"/>
                <w:w w:val="100"/>
                <w:position w:val="11"/>
                <w:sz w:val="22"/>
                <w:szCs w:val="22"/>
              </w:rPr>
              <w:t>‐</w:t>
            </w:r>
            <w:r>
              <w:rPr>
                <w:rFonts w:cs="Arial" w:hAnsi="Arial" w:eastAsia="Arial" w:ascii="Arial"/>
                <w:spacing w:val="0"/>
                <w:w w:val="100"/>
                <w:position w:val="11"/>
                <w:sz w:val="22"/>
                <w:szCs w:val="22"/>
              </w:rPr>
              <w:t>2</w:t>
            </w:r>
            <w:r>
              <w:rPr>
                <w:rFonts w:cs="Arial" w:hAnsi="Arial" w:eastAsia="Arial" w:ascii="Arial"/>
                <w:spacing w:val="-1"/>
                <w:w w:val="100"/>
                <w:position w:val="11"/>
                <w:sz w:val="22"/>
                <w:szCs w:val="22"/>
              </w:rPr>
              <w:t>0</w:t>
            </w:r>
            <w:r>
              <w:rPr>
                <w:rFonts w:cs="Arial" w:hAnsi="Arial" w:eastAsia="Arial" w:ascii="Arial"/>
                <w:spacing w:val="0"/>
                <w:w w:val="100"/>
                <w:position w:val="11"/>
                <w:sz w:val="22"/>
                <w:szCs w:val="22"/>
              </w:rPr>
              <w:t>20</w:t>
            </w:r>
            <w:r>
              <w:rPr>
                <w:rFonts w:cs="Arial" w:hAnsi="Arial" w:eastAsia="Arial" w:ascii="Arial"/>
                <w:spacing w:val="53"/>
                <w:w w:val="100"/>
                <w:position w:val="11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position w:val="11"/>
                <w:sz w:val="22"/>
                <w:szCs w:val="22"/>
              </w:rPr>
              <w:t>î</w:t>
            </w:r>
            <w:r>
              <w:rPr>
                <w:rFonts w:cs="Arial" w:hAnsi="Arial" w:eastAsia="Arial" w:ascii="Arial"/>
                <w:spacing w:val="0"/>
                <w:w w:val="100"/>
                <w:position w:val="11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54"/>
                <w:w w:val="100"/>
                <w:position w:val="11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position w:val="11"/>
                <w:sz w:val="22"/>
                <w:szCs w:val="22"/>
              </w:rPr>
              <w:t>ca</w:t>
            </w:r>
            <w:r>
              <w:rPr>
                <w:rFonts w:cs="Arial" w:hAnsi="Arial" w:eastAsia="Arial" w:ascii="Arial"/>
                <w:spacing w:val="-1"/>
                <w:w w:val="100"/>
                <w:position w:val="11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-1"/>
                <w:w w:val="100"/>
                <w:position w:val="11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position w:val="11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position w:val="11"/>
                <w:sz w:val="22"/>
                <w:szCs w:val="22"/>
              </w:rPr>
              <w:t>ate</w:t>
            </w:r>
            <w:r>
              <w:rPr>
                <w:rFonts w:cs="Arial" w:hAnsi="Arial" w:eastAsia="Arial" w:ascii="Arial"/>
                <w:spacing w:val="54"/>
                <w:w w:val="100"/>
                <w:position w:val="11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position w:val="11"/>
                <w:sz w:val="22"/>
                <w:szCs w:val="22"/>
              </w:rPr>
              <w:t>de</w:t>
            </w:r>
            <w:r>
              <w:rPr>
                <w:rFonts w:cs="Arial" w:hAnsi="Arial" w:eastAsia="Arial" w:ascii="Arial"/>
                <w:spacing w:val="53"/>
                <w:w w:val="100"/>
                <w:position w:val="11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position w:val="11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spacing w:val="-1"/>
                <w:w w:val="100"/>
                <w:position w:val="11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position w:val="11"/>
                <w:sz w:val="22"/>
                <w:szCs w:val="22"/>
              </w:rPr>
              <w:t>b</w:t>
            </w:r>
            <w:r>
              <w:rPr>
                <w:rFonts w:cs="Arial" w:hAnsi="Arial" w:eastAsia="Arial" w:ascii="Arial"/>
                <w:spacing w:val="-1"/>
                <w:w w:val="100"/>
                <w:position w:val="11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position w:val="11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position w:val="11"/>
                <w:sz w:val="22"/>
                <w:szCs w:val="22"/>
              </w:rPr>
              <w:t>or</w:t>
            </w:r>
            <w:r>
              <w:rPr>
                <w:rFonts w:cs="Arial" w:hAnsi="Arial" w:eastAsia="Arial" w:ascii="Arial"/>
                <w:spacing w:val="57"/>
                <w:w w:val="100"/>
                <w:position w:val="11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position w:val="11"/>
                <w:sz w:val="22"/>
                <w:szCs w:val="22"/>
              </w:rPr>
              <w:t>și</w:t>
            </w:r>
            <w:r>
              <w:rPr>
                <w:rFonts w:cs="Arial" w:hAnsi="Arial" w:eastAsia="Arial" w:ascii="Arial"/>
                <w:spacing w:val="53"/>
                <w:w w:val="100"/>
                <w:position w:val="11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3"/>
                <w:w w:val="100"/>
                <w:position w:val="11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position w:val="11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spacing w:val="0"/>
                <w:w w:val="100"/>
                <w:position w:val="0"/>
                <w:sz w:val="22"/>
                <w:szCs w:val="22"/>
              </w:rPr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both"/>
              <w:spacing w:lineRule="exact" w:line="100"/>
              <w:ind w:left="105" w:right="67"/>
            </w:pPr>
            <w:r>
              <w:rPr>
                <w:rFonts w:cs="Arial" w:hAnsi="Arial" w:eastAsia="Arial" w:ascii="Arial"/>
                <w:spacing w:val="0"/>
                <w:w w:val="100"/>
                <w:position w:val="2"/>
                <w:sz w:val="22"/>
                <w:szCs w:val="22"/>
              </w:rPr>
              <w:t>b</w:t>
            </w:r>
            <w:r>
              <w:rPr>
                <w:rFonts w:cs="Arial" w:hAnsi="Arial" w:eastAsia="Arial" w:ascii="Arial"/>
                <w:spacing w:val="-1"/>
                <w:w w:val="100"/>
                <w:position w:val="2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position w:val="2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-1"/>
                <w:w w:val="100"/>
                <w:position w:val="2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1"/>
                <w:w w:val="100"/>
                <w:position w:val="2"/>
                <w:sz w:val="22"/>
                <w:szCs w:val="22"/>
              </w:rPr>
              <w:t>f</w:t>
            </w:r>
            <w:r>
              <w:rPr>
                <w:rFonts w:cs="Arial" w:hAnsi="Arial" w:eastAsia="Arial" w:ascii="Arial"/>
                <w:spacing w:val="-1"/>
                <w:w w:val="100"/>
                <w:position w:val="2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position w:val="2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-1"/>
                <w:w w:val="100"/>
                <w:position w:val="2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position w:val="2"/>
                <w:sz w:val="22"/>
                <w:szCs w:val="22"/>
              </w:rPr>
              <w:t>ază</w:t>
            </w:r>
            <w:r>
              <w:rPr>
                <w:rFonts w:cs="Arial" w:hAnsi="Arial" w:eastAsia="Arial" w:ascii="Arial"/>
                <w:spacing w:val="44"/>
                <w:w w:val="100"/>
                <w:position w:val="2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position w:val="2"/>
                <w:sz w:val="22"/>
                <w:szCs w:val="22"/>
              </w:rPr>
              <w:t>de</w:t>
            </w:r>
            <w:r>
              <w:rPr>
                <w:rFonts w:cs="Arial" w:hAnsi="Arial" w:eastAsia="Arial" w:ascii="Arial"/>
                <w:spacing w:val="41"/>
                <w:w w:val="100"/>
                <w:position w:val="2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position w:val="2"/>
                <w:sz w:val="22"/>
                <w:szCs w:val="22"/>
              </w:rPr>
              <w:t>î</w:t>
            </w:r>
            <w:r>
              <w:rPr>
                <w:rFonts w:cs="Arial" w:hAnsi="Arial" w:eastAsia="Arial" w:ascii="Arial"/>
                <w:spacing w:val="0"/>
                <w:w w:val="100"/>
                <w:position w:val="2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-1"/>
                <w:w w:val="100"/>
                <w:position w:val="2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position w:val="2"/>
                <w:sz w:val="22"/>
                <w:szCs w:val="22"/>
              </w:rPr>
              <w:t>es</w:t>
            </w:r>
            <w:r>
              <w:rPr>
                <w:rFonts w:cs="Arial" w:hAnsi="Arial" w:eastAsia="Arial" w:ascii="Arial"/>
                <w:spacing w:val="-1"/>
                <w:w w:val="100"/>
                <w:position w:val="2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-1"/>
                <w:w w:val="100"/>
                <w:position w:val="2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position w:val="2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position w:val="2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41"/>
                <w:w w:val="100"/>
                <w:position w:val="2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position w:val="2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position w:val="2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46"/>
                <w:w w:val="100"/>
                <w:position w:val="2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position w:val="2"/>
                <w:sz w:val="22"/>
                <w:szCs w:val="22"/>
              </w:rPr>
              <w:t>p</w:t>
            </w:r>
            <w:r>
              <w:rPr>
                <w:rFonts w:cs="Arial" w:hAnsi="Arial" w:eastAsia="Arial" w:ascii="Arial"/>
                <w:spacing w:val="-1"/>
                <w:w w:val="100"/>
                <w:position w:val="2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position w:val="2"/>
                <w:sz w:val="22"/>
                <w:szCs w:val="22"/>
              </w:rPr>
              <w:t>ată</w:t>
            </w:r>
            <w:r>
              <w:rPr>
                <w:rFonts w:cs="Arial" w:hAnsi="Arial" w:eastAsia="Arial" w:ascii="Arial"/>
                <w:spacing w:val="45"/>
                <w:w w:val="100"/>
                <w:position w:val="2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position w:val="2"/>
                <w:sz w:val="22"/>
                <w:szCs w:val="22"/>
              </w:rPr>
              <w:t>p</w:t>
            </w:r>
            <w:r>
              <w:rPr>
                <w:rFonts w:cs="Arial" w:hAnsi="Arial" w:eastAsia="Arial" w:ascii="Arial"/>
                <w:spacing w:val="-1"/>
                <w:w w:val="100"/>
                <w:position w:val="2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position w:val="2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-2"/>
                <w:w w:val="100"/>
                <w:position w:val="2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1"/>
                <w:w w:val="100"/>
                <w:position w:val="2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position w:val="2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spacing w:val="44"/>
                <w:w w:val="100"/>
                <w:position w:val="2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position w:val="2"/>
                <w:sz w:val="22"/>
                <w:szCs w:val="22"/>
              </w:rPr>
              <w:t>ac</w:t>
            </w:r>
            <w:r>
              <w:rPr>
                <w:rFonts w:cs="Arial" w:hAnsi="Arial" w:eastAsia="Arial" w:ascii="Arial"/>
                <w:spacing w:val="-3"/>
                <w:w w:val="100"/>
                <w:position w:val="2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position w:val="2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1"/>
                <w:w w:val="100"/>
                <w:position w:val="2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position w:val="2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3"/>
                <w:w w:val="100"/>
                <w:position w:val="2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position w:val="2"/>
                <w:sz w:val="22"/>
                <w:szCs w:val="22"/>
              </w:rPr>
              <w:t>,</w:t>
            </w:r>
            <w:r>
              <w:rPr>
                <w:rFonts w:cs="Arial" w:hAnsi="Arial" w:eastAsia="Arial" w:ascii="Arial"/>
                <w:spacing w:val="43"/>
                <w:w w:val="100"/>
                <w:position w:val="2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position w:val="2"/>
                <w:sz w:val="22"/>
                <w:szCs w:val="22"/>
              </w:rPr>
              <w:t>ac</w:t>
            </w:r>
            <w:r>
              <w:rPr>
                <w:rFonts w:cs="Arial" w:hAnsi="Arial" w:eastAsia="Arial" w:ascii="Arial"/>
                <w:spacing w:val="-1"/>
                <w:w w:val="100"/>
                <w:position w:val="2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1"/>
                <w:w w:val="100"/>
                <w:position w:val="2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position w:val="2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spacing w:val="-3"/>
                <w:w w:val="100"/>
                <w:position w:val="2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1"/>
                <w:w w:val="100"/>
                <w:position w:val="2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position w:val="2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44"/>
                <w:w w:val="100"/>
                <w:position w:val="2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position w:val="2"/>
                <w:sz w:val="22"/>
                <w:szCs w:val="22"/>
              </w:rPr>
              <w:t>de</w:t>
            </w:r>
            <w:r>
              <w:rPr>
                <w:rFonts w:cs="Arial" w:hAnsi="Arial" w:eastAsia="Arial" w:ascii="Arial"/>
                <w:spacing w:val="0"/>
                <w:w w:val="100"/>
                <w:position w:val="0"/>
                <w:sz w:val="22"/>
                <w:szCs w:val="22"/>
              </w:rPr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both"/>
              <w:spacing w:before="1"/>
              <w:ind w:left="105" w:right="311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organ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f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scal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î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co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f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ate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cu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de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pr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ce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ură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f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sca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ă?</w:t>
            </w:r>
          </w:p>
          <w:p>
            <w:pPr>
              <w:rPr>
                <w:sz w:val="22"/>
                <w:szCs w:val="22"/>
              </w:rPr>
              <w:jc w:val="left"/>
              <w:spacing w:before="9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Arial" w:hAnsi="Arial" w:eastAsia="Arial" w:ascii="Arial"/>
                <w:sz w:val="20"/>
                <w:szCs w:val="20"/>
              </w:rPr>
              <w:jc w:val="both"/>
              <w:ind w:left="105" w:right="70"/>
            </w:pP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i/>
                <w:spacing w:val="13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v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eri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f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ă</w:t>
            </w:r>
            <w:r>
              <w:rPr>
                <w:rFonts w:cs="Arial" w:hAnsi="Arial" w:eastAsia="Arial" w:ascii="Arial"/>
                <w:i/>
                <w:spacing w:val="9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i/>
                <w:spacing w:val="9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m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ă</w:t>
            </w:r>
            <w:r>
              <w:rPr>
                <w:rFonts w:cs="Arial" w:hAnsi="Arial" w:eastAsia="Arial" w:ascii="Arial"/>
                <w:i/>
                <w:spacing w:val="12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i/>
                <w:spacing w:val="13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G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P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-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M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cs="Arial" w:hAnsi="Arial" w:eastAsia="Arial" w:ascii="Arial"/>
                <w:i/>
                <w:spacing w:val="3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M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ef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are</w:t>
            </w:r>
            <w:r>
              <w:rPr>
                <w:rFonts w:cs="Arial" w:hAnsi="Arial" w:eastAsia="Arial" w:ascii="Arial"/>
                <w:i/>
                <w:spacing w:val="6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i/>
                <w:spacing w:val="14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g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trul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b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tor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or</w:t>
            </w:r>
            <w:r>
              <w:rPr>
                <w:rFonts w:cs="Arial" w:hAnsi="Arial" w:eastAsia="Arial" w:ascii="Arial"/>
                <w:i/>
                <w:spacing w:val="-13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u</w:t>
            </w:r>
            <w:r>
              <w:rPr>
                <w:rFonts w:cs="Arial" w:hAnsi="Arial" w:eastAsia="Arial" w:ascii="Arial"/>
                <w:i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u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m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i/>
                <w:spacing w:val="-8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h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ate</w:t>
            </w:r>
            <w:r>
              <w:rPr>
                <w:rFonts w:cs="Arial" w:hAnsi="Arial" w:eastAsia="Arial" w:ascii="Arial"/>
                <w:i/>
                <w:spacing w:val="-12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/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M</w:t>
            </w:r>
            <w:r>
              <w:rPr>
                <w:rFonts w:cs="Arial" w:hAnsi="Arial" w:eastAsia="Arial" w:ascii="Arial"/>
                <w:i/>
                <w:spacing w:val="-15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p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ntru</w:t>
            </w:r>
            <w:r>
              <w:rPr>
                <w:rFonts w:cs="Arial" w:hAnsi="Arial" w:eastAsia="Arial" w:ascii="Arial"/>
                <w:i/>
                <w:spacing w:val="-11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nt</w:t>
            </w:r>
            <w:r>
              <w:rPr>
                <w:rFonts w:cs="Arial" w:hAnsi="Arial" w:eastAsia="Arial" w:ascii="Arial"/>
                <w:i/>
                <w:spacing w:val="-14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(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în</w:t>
            </w:r>
            <w:r>
              <w:rPr>
                <w:rFonts w:cs="Arial" w:hAnsi="Arial" w:eastAsia="Arial" w:ascii="Arial"/>
                <w:i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z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ul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ta</w:t>
            </w:r>
            <w:r>
              <w:rPr>
                <w:rFonts w:cs="Arial" w:hAnsi="Arial" w:eastAsia="Arial" w:ascii="Arial"/>
                <w:i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v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i/>
                <w:spacing w:val="4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face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i/>
                <w:spacing w:val="5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5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i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ătre</w:t>
            </w:r>
            <w:r>
              <w:rPr>
                <w:rFonts w:cs="Arial" w:hAnsi="Arial" w:eastAsia="Arial" w:ascii="Arial"/>
                <w:i/>
                <w:spacing w:val="3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M</w:t>
            </w:r>
            <w:r>
              <w:rPr>
                <w:rFonts w:cs="Arial" w:hAnsi="Arial" w:eastAsia="Arial" w:ascii="Arial"/>
                <w:i/>
                <w:spacing w:val="3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cs="Arial" w:hAnsi="Arial" w:eastAsia="Arial" w:ascii="Arial"/>
                <w:i/>
                <w:spacing w:val="3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M),</w:t>
            </w:r>
            <w:r>
              <w:rPr>
                <w:rFonts w:cs="Arial" w:hAnsi="Arial" w:eastAsia="Arial" w:ascii="Arial"/>
                <w:i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i/>
                <w:spacing w:val="4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v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eri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f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ă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x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De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ara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ț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i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pe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propr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i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ră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p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ere</w:t>
            </w:r>
            <w:r>
              <w:rPr>
                <w:rFonts w:cs="Arial" w:hAnsi="Arial" w:eastAsia="Arial" w:ascii="Arial"/>
                <w:i/>
                <w:spacing w:val="-1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.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8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val="2955" w:hRule="exact"/>
        </w:trPr>
        <w:tc>
          <w:tcPr>
            <w:tcW w:w="7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4"/>
                <w:szCs w:val="14"/>
              </w:rPr>
              <w:jc w:val="left"/>
              <w:spacing w:before="6" w:lineRule="exact" w:line="140"/>
            </w:pPr>
            <w:r>
              <w:rPr>
                <w:sz w:val="14"/>
                <w:szCs w:val="14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ind w:left="105"/>
            </w:pP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2.6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63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both"/>
              <w:spacing w:before="2" w:lineRule="exact" w:line="240"/>
              <w:ind w:left="105" w:right="66"/>
            </w:pP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ul</w:t>
            </w:r>
            <w:r>
              <w:rPr>
                <w:rFonts w:cs="Arial" w:hAnsi="Arial" w:eastAsia="Arial" w:ascii="Arial"/>
                <w:spacing w:val="-7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-9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î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nreg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-7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î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-6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9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ț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-7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f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nc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9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î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nreg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5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dmi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ț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5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F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nc</w:t>
            </w:r>
            <w:r>
              <w:rPr>
                <w:rFonts w:cs="Arial" w:hAnsi="Arial" w:eastAsia="Arial" w:ascii="Arial"/>
                <w:spacing w:val="-4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ară</w:t>
            </w:r>
            <w:r>
              <w:rPr>
                <w:rFonts w:cs="Arial" w:hAnsi="Arial" w:eastAsia="Arial" w:ascii="Arial"/>
                <w:spacing w:val="5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un</w:t>
            </w:r>
            <w:r>
              <w:rPr>
                <w:rFonts w:cs="Arial" w:hAnsi="Arial" w:eastAsia="Arial" w:ascii="Arial"/>
                <w:spacing w:val="46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ez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at</w:t>
            </w:r>
            <w:r>
              <w:rPr>
                <w:rFonts w:cs="Arial" w:hAnsi="Arial" w:eastAsia="Arial" w:ascii="Arial"/>
                <w:spacing w:val="5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49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ex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p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are</w:t>
            </w:r>
            <w:r>
              <w:rPr>
                <w:rFonts w:cs="Arial" w:hAnsi="Arial" w:eastAsia="Arial" w:ascii="Arial"/>
                <w:spacing w:val="5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p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z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v</w:t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both"/>
              <w:spacing w:lineRule="exact" w:line="240"/>
              <w:ind w:left="105" w:right="70"/>
            </w:pP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(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nc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us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v</w:t>
            </w:r>
            <w:r>
              <w:rPr>
                <w:rFonts w:cs="Arial" w:hAnsi="Arial" w:eastAsia="Arial" w:ascii="Arial"/>
                <w:spacing w:val="1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0)</w:t>
            </w:r>
            <w:r>
              <w:rPr>
                <w:rFonts w:cs="Arial" w:hAnsi="Arial" w:eastAsia="Arial" w:ascii="Arial"/>
                <w:spacing w:val="1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p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spacing w:val="1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zul</w:t>
            </w:r>
            <w:r>
              <w:rPr>
                <w:rFonts w:cs="Arial" w:hAnsi="Arial" w:eastAsia="Arial" w:ascii="Arial"/>
                <w:spacing w:val="7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î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13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care</w:t>
            </w:r>
            <w:r>
              <w:rPr>
                <w:rFonts w:cs="Arial" w:hAnsi="Arial" w:eastAsia="Arial" w:ascii="Arial"/>
                <w:spacing w:val="9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î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p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erea</w:t>
            </w:r>
            <w:r>
              <w:rPr>
                <w:rFonts w:cs="Arial" w:hAnsi="Arial" w:eastAsia="Arial" w:ascii="Arial"/>
                <w:spacing w:val="1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6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av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1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v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ate</w:t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both"/>
              <w:spacing w:before="1"/>
              <w:ind w:left="105" w:right="63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sa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,</w:t>
            </w:r>
            <w:r>
              <w:rPr>
                <w:rFonts w:cs="Arial" w:hAnsi="Arial" w:eastAsia="Arial" w:ascii="Arial"/>
                <w:spacing w:val="4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î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caz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p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so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or</w:t>
            </w:r>
            <w:r>
              <w:rPr>
                <w:rFonts w:cs="Arial" w:hAnsi="Arial" w:eastAsia="Arial" w:ascii="Arial"/>
                <w:spacing w:val="4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f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z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ce</w:t>
            </w:r>
            <w:r>
              <w:rPr>
                <w:rFonts w:cs="Arial" w:hAnsi="Arial" w:eastAsia="Arial" w:ascii="Arial"/>
                <w:spacing w:val="3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oriz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e,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î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nt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p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eri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v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şi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î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nt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p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f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e,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ve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uri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bți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ute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î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-4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ul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f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nc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ar</w:t>
            </w:r>
            <w:r>
              <w:rPr>
                <w:rFonts w:cs="Arial" w:hAnsi="Arial" w:eastAsia="Arial" w:ascii="Arial"/>
                <w:spacing w:val="4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p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ec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nt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spacing w:val="-4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ui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p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pro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ui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su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cel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p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ț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g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cu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ch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?</w:t>
            </w:r>
          </w:p>
          <w:p>
            <w:pPr>
              <w:rPr>
                <w:rFonts w:cs="Arial" w:hAnsi="Arial" w:eastAsia="Arial" w:ascii="Arial"/>
                <w:sz w:val="20"/>
                <w:szCs w:val="20"/>
              </w:rPr>
              <w:jc w:val="both"/>
              <w:spacing w:before="19" w:lineRule="exact" w:line="220"/>
              <w:ind w:left="105" w:right="74"/>
            </w:pP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*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Nu</w:t>
            </w:r>
            <w:r>
              <w:rPr>
                <w:rFonts w:cs="Arial" w:hAnsi="Arial" w:eastAsia="Arial" w:ascii="Arial"/>
                <w:i/>
                <w:spacing w:val="-8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i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v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i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u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i/>
                <w:spacing w:val="-8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în</w:t>
            </w:r>
            <w:r>
              <w:rPr>
                <w:rFonts w:cs="Arial" w:hAnsi="Arial" w:eastAsia="Arial" w:ascii="Arial"/>
                <w:i/>
                <w:spacing w:val="-8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ul</w:t>
            </w:r>
            <w:r>
              <w:rPr>
                <w:rFonts w:cs="Arial" w:hAnsi="Arial" w:eastAsia="Arial" w:ascii="Arial"/>
                <w:i/>
                <w:spacing w:val="-9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u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i/>
                <w:spacing w:val="-8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în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f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ț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ării</w:t>
            </w:r>
            <w:r>
              <w:rPr>
                <w:rFonts w:cs="Arial" w:hAnsi="Arial" w:eastAsia="Arial" w:ascii="Arial"/>
                <w:i/>
                <w:spacing w:val="-11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în</w:t>
            </w:r>
            <w:r>
              <w:rPr>
                <w:rFonts w:cs="Arial" w:hAnsi="Arial" w:eastAsia="Arial" w:ascii="Arial"/>
                <w:i/>
                <w:spacing w:val="-8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are</w:t>
            </w:r>
            <w:r>
              <w:rPr>
                <w:rFonts w:cs="Arial" w:hAnsi="Arial" w:eastAsia="Arial" w:ascii="Arial"/>
                <w:i/>
                <w:spacing w:val="-9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z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u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ta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ul</w:t>
            </w:r>
            <w:r>
              <w:rPr>
                <w:rFonts w:cs="Arial" w:hAnsi="Arial" w:eastAsia="Arial" w:ascii="Arial"/>
                <w:i/>
                <w:spacing w:val="-12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p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te</w:t>
            </w:r>
            <w:r>
              <w:rPr>
                <w:rFonts w:cs="Arial" w:hAnsi="Arial" w:eastAsia="Arial" w:ascii="Arial"/>
                <w:i/>
                <w:spacing w:val="-11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f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g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v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,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tu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ț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i/>
                <w:spacing w:val="1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în</w:t>
            </w:r>
            <w:r>
              <w:rPr>
                <w:rFonts w:cs="Arial" w:hAnsi="Arial" w:eastAsia="Arial" w:ascii="Arial"/>
                <w:i/>
                <w:spacing w:val="14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are</w:t>
            </w:r>
            <w:r>
              <w:rPr>
                <w:rFonts w:cs="Arial" w:hAnsi="Arial" w:eastAsia="Arial" w:ascii="Arial"/>
                <w:i/>
                <w:spacing w:val="13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ț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i/>
                <w:spacing w:val="9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p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ntru</w:t>
            </w:r>
            <w:r>
              <w:rPr>
                <w:rFonts w:cs="Arial" w:hAnsi="Arial" w:eastAsia="Arial" w:ascii="Arial"/>
                <w:i/>
                <w:spacing w:val="1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v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eri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f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ar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i/>
                <w:spacing w:val="7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z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u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at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u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5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f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ar</w:t>
            </w:r>
            <w:r>
              <w:rPr>
                <w:rFonts w:cs="Arial" w:hAnsi="Arial" w:eastAsia="Arial" w:ascii="Arial"/>
                <w:i/>
                <w:spacing w:val="9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i/>
                <w:spacing w:val="14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v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Arial" w:hAnsi="Arial" w:eastAsia="Arial" w:ascii="Arial"/>
                <w:sz w:val="20"/>
                <w:szCs w:val="20"/>
              </w:rPr>
              <w:jc w:val="both"/>
              <w:spacing w:lineRule="exact" w:line="220"/>
              <w:ind w:left="105" w:right="4342"/>
            </w:pP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i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î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ă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.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Arial" w:hAnsi="Arial" w:eastAsia="Arial" w:ascii="Arial"/>
                <w:sz w:val="20"/>
                <w:szCs w:val="20"/>
              </w:rPr>
              <w:jc w:val="both"/>
              <w:ind w:left="105" w:right="1231"/>
            </w:pP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*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*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i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vor</w:t>
            </w:r>
            <w:r>
              <w:rPr>
                <w:rFonts w:cs="Arial" w:hAnsi="Arial" w:eastAsia="Arial" w:ascii="Arial"/>
                <w:i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v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eri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f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i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u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ț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i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f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are</w:t>
            </w:r>
            <w:r>
              <w:rPr>
                <w:rFonts w:cs="Arial" w:hAnsi="Arial" w:eastAsia="Arial" w:ascii="Arial"/>
                <w:i/>
                <w:spacing w:val="-9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u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i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de</w:t>
            </w:r>
            <w:r>
              <w:rPr>
                <w:rFonts w:cs="Arial" w:hAnsi="Arial" w:eastAsia="Arial" w:ascii="Arial"/>
                <w:i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3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nt.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Arial" w:hAnsi="Arial" w:eastAsia="Arial" w:ascii="Arial"/>
                <w:sz w:val="20"/>
                <w:szCs w:val="20"/>
              </w:rPr>
              <w:jc w:val="both"/>
              <w:ind w:left="105" w:right="1362"/>
            </w:pP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*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*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*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ntru</w:t>
            </w:r>
            <w:r>
              <w:rPr>
                <w:rFonts w:cs="Arial" w:hAnsi="Arial" w:eastAsia="Arial" w:ascii="Arial"/>
                <w:i/>
                <w:spacing w:val="-8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or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g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me</w:t>
            </w:r>
            <w:r>
              <w:rPr>
                <w:rFonts w:cs="Arial" w:hAnsi="Arial" w:eastAsia="Arial" w:ascii="Arial"/>
                <w:i/>
                <w:spacing w:val="-8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p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b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3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i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i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te</w:t>
            </w:r>
            <w:r>
              <w:rPr>
                <w:rFonts w:cs="Arial" w:hAnsi="Arial" w:eastAsia="Arial" w:ascii="Arial"/>
                <w:i/>
                <w:spacing w:val="3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u</w:t>
            </w:r>
            <w:r>
              <w:rPr>
                <w:rFonts w:cs="Arial" w:hAnsi="Arial" w:eastAsia="Arial" w:ascii="Arial"/>
                <w:i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u</w:t>
            </w:r>
            <w:r>
              <w:rPr>
                <w:rFonts w:cs="Arial" w:hAnsi="Arial" w:eastAsia="Arial" w:ascii="Arial"/>
                <w:i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se</w:t>
            </w:r>
            <w:r>
              <w:rPr>
                <w:rFonts w:cs="Arial" w:hAnsi="Arial" w:eastAsia="Arial" w:ascii="Arial"/>
                <w:i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p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ă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.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8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val="511" w:hRule="exact"/>
        </w:trPr>
        <w:tc>
          <w:tcPr>
            <w:tcW w:w="703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6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ind w:left="105"/>
            </w:pP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2.7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6375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05"/>
            </w:pP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ul</w:t>
            </w:r>
            <w:r>
              <w:rPr>
                <w:rFonts w:cs="Arial" w:hAnsi="Arial" w:eastAsia="Arial" w:ascii="Arial"/>
                <w:spacing w:val="1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prez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ntă</w:t>
            </w:r>
            <w:r>
              <w:rPr>
                <w:rFonts w:cs="Arial" w:hAnsi="Arial" w:eastAsia="Arial" w:ascii="Arial"/>
                <w:spacing w:val="13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î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13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spacing w:val="-4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13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ț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1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f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nc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are</w:t>
            </w:r>
            <w:r>
              <w:rPr>
                <w:rFonts w:cs="Arial" w:hAnsi="Arial" w:eastAsia="Arial" w:ascii="Arial"/>
                <w:spacing w:val="1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î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nreg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13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</w:t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05"/>
            </w:pP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dmi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ația</w:t>
            </w:r>
            <w:r>
              <w:rPr>
                <w:rFonts w:cs="Arial" w:hAnsi="Arial" w:eastAsia="Arial" w:ascii="Arial"/>
                <w:spacing w:val="25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F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nc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ară</w:t>
            </w:r>
            <w:r>
              <w:rPr>
                <w:rFonts w:cs="Arial" w:hAnsi="Arial" w:eastAsia="Arial" w:ascii="Arial"/>
                <w:spacing w:val="25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un</w:t>
            </w:r>
            <w:r>
              <w:rPr>
                <w:rFonts w:cs="Arial" w:hAnsi="Arial" w:eastAsia="Arial" w:ascii="Arial"/>
                <w:spacing w:val="27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ez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at</w:t>
            </w:r>
            <w:r>
              <w:rPr>
                <w:rFonts w:cs="Arial" w:hAnsi="Arial" w:eastAsia="Arial" w:ascii="Arial"/>
                <w:spacing w:val="26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27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ex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p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27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g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v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53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și</w:t>
            </w:r>
          </w:p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/>
        </w:tc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/>
        </w:tc>
        <w:tc>
          <w:tcPr>
            <w:tcW w:w="809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/>
        </w:tc>
      </w:tr>
    </w:tbl>
    <w:p>
      <w:pPr>
        <w:sectPr>
          <w:pgMar w:header="708" w:footer="0" w:top="2180" w:bottom="280" w:left="1300" w:right="800"/>
          <w:pgSz w:w="11920" w:h="16840"/>
        </w:sectPr>
      </w:pP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6"/>
          <w:szCs w:val="26"/>
        </w:rPr>
        <w:jc w:val="left"/>
        <w:spacing w:before="16" w:lineRule="exact" w:line="260"/>
      </w:pPr>
      <w:r>
        <w:rPr>
          <w:sz w:val="26"/>
          <w:szCs w:val="26"/>
        </w:rPr>
      </w:r>
    </w:p>
    <w:tbl>
      <w:tblPr>
        <w:tblW w:w="0" w:type="auto"/>
        <w:tblLook w:val="01E0"/>
        <w:jc w:val="left"/>
        <w:tblInd w:w="115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2423" w:hRule="exact"/>
        </w:trPr>
        <w:tc>
          <w:tcPr>
            <w:tcW w:w="7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63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05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are</w:t>
            </w:r>
            <w:r>
              <w:rPr>
                <w:rFonts w:cs="Arial" w:hAnsi="Arial" w:eastAsia="Arial" w:ascii="Arial"/>
                <w:spacing w:val="47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P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oc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se</w:t>
            </w:r>
            <w:r>
              <w:rPr>
                <w:rFonts w:cs="Arial" w:hAnsi="Arial" w:eastAsia="Arial" w:ascii="Arial"/>
                <w:spacing w:val="46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v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b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46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de</w:t>
            </w:r>
            <w:r>
              <w:rPr>
                <w:rFonts w:cs="Arial" w:hAnsi="Arial" w:eastAsia="Arial" w:ascii="Arial"/>
                <w:spacing w:val="44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ca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amit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46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pe</w:t>
            </w:r>
            <w:r>
              <w:rPr>
                <w:rFonts w:cs="Arial" w:hAnsi="Arial" w:eastAsia="Arial" w:ascii="Arial"/>
                <w:spacing w:val="44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46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2</w:t>
            </w:r>
            <w:r>
              <w:rPr>
                <w:rFonts w:cs="Arial" w:hAnsi="Arial" w:eastAsia="Arial" w:ascii="Arial"/>
                <w:spacing w:val="44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46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sau</w:t>
            </w:r>
            <w:r>
              <w:rPr>
                <w:rFonts w:cs="Arial" w:hAnsi="Arial" w:eastAsia="Arial" w:ascii="Arial"/>
                <w:spacing w:val="44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f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ace</w:t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05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va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49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că</w:t>
            </w:r>
            <w:r>
              <w:rPr>
                <w:rFonts w:cs="Arial" w:hAnsi="Arial" w:eastAsia="Arial" w:ascii="Arial"/>
                <w:spacing w:val="46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ț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49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p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ov</w:t>
            </w:r>
            <w:r>
              <w:rPr>
                <w:rFonts w:cs="Arial" w:hAnsi="Arial" w:eastAsia="Arial" w:ascii="Arial"/>
                <w:spacing w:val="-4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ne</w:t>
            </w:r>
            <w:r>
              <w:rPr>
                <w:rFonts w:cs="Arial" w:hAnsi="Arial" w:eastAsia="Arial" w:ascii="Arial"/>
                <w:spacing w:val="49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î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46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49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ui</w:t>
            </w:r>
            <w:r>
              <w:rPr>
                <w:rFonts w:cs="Arial" w:hAnsi="Arial" w:eastAsia="Arial" w:ascii="Arial"/>
                <w:spacing w:val="48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p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oc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47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nv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ț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al</w:t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before="1"/>
              <w:ind w:left="105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pe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spacing w:val="35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p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eme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area</w:t>
            </w:r>
            <w:r>
              <w:rPr>
                <w:rFonts w:cs="Arial" w:hAnsi="Arial" w:eastAsia="Arial" w:ascii="Arial"/>
                <w:spacing w:val="35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36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pro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ect</w:t>
            </w:r>
            <w:r>
              <w:rPr>
                <w:rFonts w:cs="Arial" w:hAnsi="Arial" w:eastAsia="Arial" w:ascii="Arial"/>
                <w:spacing w:val="36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prin</w:t>
            </w:r>
            <w:r>
              <w:rPr>
                <w:rFonts w:cs="Arial" w:hAnsi="Arial" w:eastAsia="Arial" w:ascii="Arial"/>
                <w:spacing w:val="34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f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34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p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37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sau</w:t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05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pro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ect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f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nț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x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us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v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su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se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pro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p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?</w:t>
            </w:r>
          </w:p>
          <w:p>
            <w:pPr>
              <w:rPr>
                <w:sz w:val="24"/>
                <w:szCs w:val="24"/>
              </w:rPr>
              <w:jc w:val="left"/>
              <w:spacing w:before="13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" w:hAnsi="Arial" w:eastAsia="Arial" w:ascii="Arial"/>
                <w:sz w:val="20"/>
                <w:szCs w:val="20"/>
              </w:rPr>
              <w:jc w:val="left"/>
              <w:ind w:left="105"/>
            </w:pP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i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ver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f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ă</w:t>
            </w:r>
            <w:r>
              <w:rPr>
                <w:rFonts w:cs="Arial" w:hAnsi="Arial" w:eastAsia="Arial" w:ascii="Arial"/>
                <w:i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tu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ț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i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f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are.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Arial" w:hAnsi="Arial" w:eastAsia="Arial" w:ascii="Arial"/>
                <w:sz w:val="20"/>
                <w:szCs w:val="20"/>
              </w:rPr>
              <w:jc w:val="left"/>
              <w:spacing w:lineRule="exact" w:line="220"/>
              <w:ind w:left="105"/>
            </w:pP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i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ver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f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ă</w:t>
            </w:r>
            <w:r>
              <w:rPr>
                <w:rFonts w:cs="Arial" w:hAnsi="Arial" w:eastAsia="Arial" w:ascii="Arial"/>
                <w:i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pro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i/>
                <w:spacing w:val="-9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verb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i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i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ca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m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ta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i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–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ă</w:t>
            </w:r>
            <w:r>
              <w:rPr>
                <w:rFonts w:cs="Arial" w:hAnsi="Arial" w:eastAsia="Arial" w:ascii="Arial"/>
                <w:i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te</w:t>
            </w:r>
            <w:r>
              <w:rPr>
                <w:rFonts w:cs="Arial" w:hAnsi="Arial" w:eastAsia="Arial" w:ascii="Arial"/>
                <w:i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z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u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.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Arial" w:hAnsi="Arial" w:eastAsia="Arial" w:ascii="Arial"/>
                <w:sz w:val="20"/>
                <w:szCs w:val="20"/>
              </w:rPr>
              <w:jc w:val="left"/>
              <w:ind w:left="105"/>
            </w:pP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i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v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eri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f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ă</w:t>
            </w:r>
            <w:r>
              <w:rPr>
                <w:rFonts w:cs="Arial" w:hAnsi="Arial" w:eastAsia="Arial" w:ascii="Arial"/>
                <w:i/>
                <w:spacing w:val="-11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u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m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i/>
                <w:spacing w:val="-14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j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u</w:t>
            </w:r>
            <w:r>
              <w:rPr>
                <w:rFonts w:cs="Arial" w:hAnsi="Arial" w:eastAsia="Arial" w:ascii="Arial"/>
                <w:i/>
                <w:spacing w:val="3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f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v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i/>
                <w:spacing w:val="-15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fere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te</w:t>
            </w:r>
            <w:r>
              <w:rPr>
                <w:rFonts w:cs="Arial" w:hAnsi="Arial" w:eastAsia="Arial" w:ascii="Arial"/>
                <w:i/>
                <w:spacing w:val="-13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pro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i/>
                <w:spacing w:val="5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u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u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-15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v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ț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al</w:t>
            </w:r>
            <w:r>
              <w:rPr>
                <w:rFonts w:cs="Arial" w:hAnsi="Arial" w:eastAsia="Arial" w:ascii="Arial"/>
                <w:i/>
                <w:spacing w:val="-15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–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Arial" w:hAnsi="Arial" w:eastAsia="Arial" w:ascii="Arial"/>
                <w:sz w:val="20"/>
                <w:szCs w:val="20"/>
              </w:rPr>
              <w:jc w:val="left"/>
              <w:ind w:left="105"/>
            </w:pP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ă</w:t>
            </w:r>
            <w:r>
              <w:rPr>
                <w:rFonts w:cs="Arial" w:hAnsi="Arial" w:eastAsia="Arial" w:ascii="Arial"/>
                <w:i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te</w:t>
            </w:r>
            <w:r>
              <w:rPr>
                <w:rFonts w:cs="Arial" w:hAnsi="Arial" w:eastAsia="Arial" w:ascii="Arial"/>
                <w:i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z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u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.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Arial" w:hAnsi="Arial" w:eastAsia="Arial" w:ascii="Arial"/>
                <w:sz w:val="20"/>
                <w:szCs w:val="20"/>
              </w:rPr>
              <w:jc w:val="left"/>
              <w:ind w:left="105"/>
            </w:pP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*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ntru</w:t>
            </w:r>
            <w:r>
              <w:rPr>
                <w:rFonts w:cs="Arial" w:hAnsi="Arial" w:eastAsia="Arial" w:ascii="Arial"/>
                <w:i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i/>
                <w:spacing w:val="3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g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me</w:t>
            </w:r>
            <w:r>
              <w:rPr>
                <w:rFonts w:cs="Arial" w:hAnsi="Arial" w:eastAsia="Arial" w:ascii="Arial"/>
                <w:i/>
                <w:spacing w:val="-8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p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b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i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i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ter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u</w:t>
            </w:r>
            <w:r>
              <w:rPr>
                <w:rFonts w:cs="Arial" w:hAnsi="Arial" w:eastAsia="Arial" w:ascii="Arial"/>
                <w:i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nu</w:t>
            </w:r>
            <w:r>
              <w:rPr>
                <w:rFonts w:cs="Arial" w:hAnsi="Arial" w:eastAsia="Arial" w:ascii="Arial"/>
                <w:i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ă.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8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val="1481" w:hRule="exact"/>
        </w:trPr>
        <w:tc>
          <w:tcPr>
            <w:tcW w:w="7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before="9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ind w:left="105"/>
            </w:pP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2.8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63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05" w:right="63"/>
            </w:pP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ul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4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are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44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ca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p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ac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atea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44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de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43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43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p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emen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4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pro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ectul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43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ș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ca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p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ac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atea</w:t>
            </w:r>
            <w:r>
              <w:rPr>
                <w:rFonts w:cs="Arial" w:hAnsi="Arial" w:eastAsia="Arial" w:ascii="Arial"/>
                <w:spacing w:val="6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f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nc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ară</w:t>
            </w:r>
            <w:r>
              <w:rPr>
                <w:rFonts w:cs="Arial" w:hAnsi="Arial" w:eastAsia="Arial" w:ascii="Arial"/>
                <w:spacing w:val="9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8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8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as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g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8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co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b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ț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8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p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p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8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afe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ntă</w:t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05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costu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 </w:t>
            </w:r>
            <w:r>
              <w:rPr>
                <w:rFonts w:cs="Arial" w:hAnsi="Arial" w:eastAsia="Arial" w:ascii="Arial"/>
                <w:spacing w:val="24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g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b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 </w:t>
            </w:r>
            <w:r>
              <w:rPr>
                <w:rFonts w:cs="Arial" w:hAnsi="Arial" w:eastAsia="Arial" w:ascii="Arial"/>
                <w:spacing w:val="25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 </w:t>
            </w:r>
            <w:r>
              <w:rPr>
                <w:rFonts w:cs="Arial" w:hAnsi="Arial" w:eastAsia="Arial" w:ascii="Arial"/>
                <w:spacing w:val="27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pro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,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 </w:t>
            </w:r>
            <w:r>
              <w:rPr>
                <w:rFonts w:cs="Arial" w:hAnsi="Arial" w:eastAsia="Arial" w:ascii="Arial"/>
                <w:spacing w:val="27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co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p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erir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 </w:t>
            </w:r>
            <w:r>
              <w:rPr>
                <w:rFonts w:cs="Arial" w:hAnsi="Arial" w:eastAsia="Arial" w:ascii="Arial"/>
                <w:spacing w:val="25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ch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or</w:t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05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g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b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p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ectu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ui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?</w:t>
            </w:r>
          </w:p>
          <w:p>
            <w:pPr>
              <w:rPr>
                <w:sz w:val="22"/>
                <w:szCs w:val="22"/>
              </w:rPr>
              <w:jc w:val="left"/>
              <w:spacing w:before="9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Arial" w:hAnsi="Arial" w:eastAsia="Arial" w:ascii="Arial"/>
                <w:sz w:val="20"/>
                <w:szCs w:val="20"/>
              </w:rPr>
              <w:jc w:val="left"/>
              <w:ind w:left="105"/>
            </w:pP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i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ver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f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ă</w:t>
            </w:r>
            <w:r>
              <w:rPr>
                <w:rFonts w:cs="Arial" w:hAnsi="Arial" w:eastAsia="Arial" w:ascii="Arial"/>
                <w:i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x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i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-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De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aț</w:t>
            </w:r>
            <w:r>
              <w:rPr>
                <w:rFonts w:cs="Arial" w:hAnsi="Arial" w:eastAsia="Arial" w:ascii="Arial"/>
                <w:i/>
                <w:spacing w:val="-2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i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pe</w:t>
            </w:r>
            <w:r>
              <w:rPr>
                <w:rFonts w:cs="Arial" w:hAnsi="Arial" w:eastAsia="Arial" w:ascii="Arial"/>
                <w:i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p</w:t>
            </w:r>
            <w:r>
              <w:rPr>
                <w:rFonts w:cs="Arial" w:hAnsi="Arial" w:eastAsia="Arial" w:ascii="Arial"/>
                <w:i/>
                <w:spacing w:val="3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i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ră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p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ere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8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val="953" w:hRule="exact"/>
        </w:trPr>
        <w:tc>
          <w:tcPr>
            <w:tcW w:w="7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4"/>
                <w:szCs w:val="14"/>
              </w:rPr>
              <w:jc w:val="left"/>
              <w:spacing w:before="5" w:lineRule="exact" w:line="140"/>
            </w:pPr>
            <w:r>
              <w:rPr>
                <w:sz w:val="14"/>
                <w:szCs w:val="14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ind w:left="105"/>
            </w:pP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2.9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63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before="1"/>
              <w:ind w:left="105"/>
            </w:pP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ul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es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p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ă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p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nc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p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ul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g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ății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de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șa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se?</w:t>
            </w:r>
          </w:p>
          <w:p>
            <w:pPr>
              <w:rPr>
                <w:sz w:val="22"/>
                <w:szCs w:val="22"/>
              </w:rPr>
              <w:jc w:val="left"/>
              <w:spacing w:before="9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Arial" w:hAnsi="Arial" w:eastAsia="Arial" w:ascii="Arial"/>
                <w:sz w:val="20"/>
                <w:szCs w:val="20"/>
              </w:rPr>
              <w:jc w:val="left"/>
              <w:ind w:left="105"/>
            </w:pP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i/>
                <w:spacing w:val="21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v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eri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f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ă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41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x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i/>
                <w:spacing w:val="2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i/>
                <w:spacing w:val="24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-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48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De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araț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i/>
                <w:spacing w:val="14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pe</w:t>
            </w:r>
            <w:r>
              <w:rPr>
                <w:rFonts w:cs="Arial" w:hAnsi="Arial" w:eastAsia="Arial" w:ascii="Arial"/>
                <w:i/>
                <w:spacing w:val="21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pr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pria</w:t>
            </w:r>
            <w:r>
              <w:rPr>
                <w:rFonts w:cs="Arial" w:hAnsi="Arial" w:eastAsia="Arial" w:ascii="Arial"/>
                <w:i/>
                <w:spacing w:val="17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ă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p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u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ere</w:t>
            </w:r>
            <w:r>
              <w:rPr>
                <w:rFonts w:cs="Arial" w:hAnsi="Arial" w:eastAsia="Arial" w:ascii="Arial"/>
                <w:i/>
                <w:spacing w:val="16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pre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um</w:t>
            </w:r>
            <w:r>
              <w:rPr>
                <w:rFonts w:cs="Arial" w:hAnsi="Arial" w:eastAsia="Arial" w:ascii="Arial"/>
                <w:i/>
                <w:spacing w:val="16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Arial" w:hAnsi="Arial" w:eastAsia="Arial" w:ascii="Arial"/>
                <w:sz w:val="20"/>
                <w:szCs w:val="20"/>
              </w:rPr>
              <w:jc w:val="left"/>
              <w:spacing w:lineRule="exact" w:line="220"/>
              <w:ind w:left="105"/>
            </w:pP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Cererea</w:t>
            </w:r>
            <w:r>
              <w:rPr>
                <w:rFonts w:cs="Arial" w:hAnsi="Arial" w:eastAsia="Arial" w:ascii="Arial"/>
                <w:i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de</w:t>
            </w:r>
            <w:r>
              <w:rPr>
                <w:rFonts w:cs="Arial" w:hAnsi="Arial" w:eastAsia="Arial" w:ascii="Arial"/>
                <w:i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f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nț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i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-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ț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u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ea</w:t>
            </w:r>
            <w:r>
              <w:rPr>
                <w:rFonts w:cs="Arial" w:hAnsi="Arial" w:eastAsia="Arial" w:ascii="Arial"/>
                <w:i/>
                <w:spacing w:val="-8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p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orizo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ta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e.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8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val="2220" w:hRule="exact"/>
        </w:trPr>
        <w:tc>
          <w:tcPr>
            <w:tcW w:w="7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7"/>
                <w:szCs w:val="17"/>
              </w:rPr>
              <w:jc w:val="left"/>
              <w:spacing w:before="8" w:lineRule="exact" w:line="160"/>
            </w:pPr>
            <w:r>
              <w:rPr>
                <w:sz w:val="17"/>
                <w:szCs w:val="17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ind w:left="105"/>
            </w:pP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2.10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63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both"/>
              <w:spacing w:before="1"/>
              <w:ind w:left="105" w:right="63"/>
            </w:pP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ul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nu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comis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f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de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î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p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da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eri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ară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p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so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ării</w:t>
            </w:r>
            <w:r>
              <w:rPr>
                <w:rFonts w:cs="Arial" w:hAnsi="Arial" w:eastAsia="Arial" w:ascii="Arial"/>
                <w:spacing w:val="4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de</w:t>
            </w:r>
            <w:r>
              <w:rPr>
                <w:rFonts w:cs="Arial" w:hAnsi="Arial" w:eastAsia="Arial" w:ascii="Arial"/>
                <w:spacing w:val="4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as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ț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ă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f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nc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ară</w:t>
            </w:r>
            <w:r>
              <w:rPr>
                <w:rFonts w:cs="Arial" w:hAnsi="Arial" w:eastAsia="Arial" w:ascii="Arial"/>
                <w:spacing w:val="3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(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co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f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m</w:t>
            </w:r>
            <w:r>
              <w:rPr>
                <w:rFonts w:cs="Arial" w:hAnsi="Arial" w:eastAsia="Arial" w:ascii="Arial"/>
                <w:spacing w:val="6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v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ț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ei</w:t>
            </w:r>
            <w:r>
              <w:rPr>
                <w:rFonts w:cs="Arial" w:hAnsi="Arial" w:eastAsia="Arial" w:ascii="Arial"/>
                <w:spacing w:val="4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priv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pro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j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area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nte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es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or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f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nc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are</w:t>
            </w:r>
            <w:r>
              <w:rPr>
                <w:rFonts w:cs="Arial" w:hAnsi="Arial" w:eastAsia="Arial" w:ascii="Arial"/>
                <w:spacing w:val="3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ăț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or</w:t>
            </w:r>
            <w:r>
              <w:rPr>
                <w:rFonts w:cs="Arial" w:hAnsi="Arial" w:eastAsia="Arial" w:ascii="Arial"/>
                <w:spacing w:val="3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3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p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,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co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f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dă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care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uce</w:t>
            </w:r>
            <w:r>
              <w:rPr>
                <w:rFonts w:cs="Arial" w:hAnsi="Arial" w:eastAsia="Arial" w:ascii="Arial"/>
                <w:spacing w:val="3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g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ere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nte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es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f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nc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are</w:t>
            </w:r>
            <w:r>
              <w:rPr>
                <w:rFonts w:cs="Arial" w:hAnsi="Arial" w:eastAsia="Arial" w:ascii="Arial"/>
                <w:spacing w:val="3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omun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ăți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or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p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)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?</w:t>
            </w:r>
          </w:p>
          <w:p>
            <w:pPr>
              <w:rPr>
                <w:sz w:val="24"/>
                <w:szCs w:val="24"/>
              </w:rPr>
              <w:jc w:val="left"/>
              <w:spacing w:before="13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" w:hAnsi="Arial" w:eastAsia="Arial" w:ascii="Arial"/>
                <w:sz w:val="20"/>
                <w:szCs w:val="20"/>
              </w:rPr>
              <w:jc w:val="both"/>
              <w:ind w:left="105" w:right="68"/>
            </w:pP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v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er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f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ă</w:t>
            </w:r>
            <w:r>
              <w:rPr>
                <w:rFonts w:cs="Arial" w:hAnsi="Arial" w:eastAsia="Arial" w:ascii="Arial"/>
                <w:i/>
                <w:spacing w:val="55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z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er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u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i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j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u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ar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ș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b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z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de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te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M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cs="Arial" w:hAnsi="Arial" w:eastAsia="Arial" w:ascii="Arial"/>
                <w:i/>
                <w:spacing w:val="3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M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-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ă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p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u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u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tra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m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i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de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M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M</w:t>
            </w:r>
            <w:r>
              <w:rPr>
                <w:rFonts w:cs="Arial" w:hAnsi="Arial" w:eastAsia="Arial" w:ascii="Arial"/>
                <w:i/>
                <w:spacing w:val="-8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(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î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i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az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v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face</w:t>
            </w:r>
            <w:r>
              <w:rPr>
                <w:rFonts w:cs="Arial" w:hAnsi="Arial" w:eastAsia="Arial" w:ascii="Arial"/>
                <w:i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tare</w:t>
            </w:r>
            <w:r>
              <w:rPr>
                <w:rFonts w:cs="Arial" w:hAnsi="Arial" w:eastAsia="Arial" w:ascii="Arial"/>
                <w:i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ătre</w:t>
            </w:r>
            <w:r>
              <w:rPr>
                <w:rFonts w:cs="Arial" w:hAnsi="Arial" w:eastAsia="Arial" w:ascii="Arial"/>
                <w:i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M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M).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8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val="1481" w:hRule="exact"/>
        </w:trPr>
        <w:tc>
          <w:tcPr>
            <w:tcW w:w="7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before="9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ind w:left="105"/>
            </w:pP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2.11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63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both"/>
              <w:spacing w:lineRule="exact" w:line="240"/>
              <w:ind w:left="105" w:right="66"/>
            </w:pP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ul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6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es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p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ă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5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g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7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priv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nd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7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ac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ea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4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j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ut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ui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6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both"/>
              <w:spacing w:lineRule="exact" w:line="240"/>
              <w:ind w:left="105" w:right="5357"/>
            </w:pP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s?</w:t>
            </w:r>
          </w:p>
          <w:p>
            <w:pPr>
              <w:rPr>
                <w:rFonts w:cs="Arial" w:hAnsi="Arial" w:eastAsia="Arial" w:ascii="Arial"/>
                <w:sz w:val="20"/>
                <w:szCs w:val="20"/>
              </w:rPr>
              <w:jc w:val="both"/>
              <w:spacing w:before="47"/>
              <w:ind w:left="105" w:right="64"/>
            </w:pP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v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v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eri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f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i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ă</w:t>
            </w:r>
            <w:r>
              <w:rPr>
                <w:rFonts w:cs="Arial" w:hAnsi="Arial" w:eastAsia="Arial" w:ascii="Arial"/>
                <w:i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b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f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arul</w:t>
            </w:r>
            <w:r>
              <w:rPr>
                <w:rFonts w:cs="Arial" w:hAnsi="Arial" w:eastAsia="Arial" w:ascii="Arial"/>
                <w:i/>
                <w:spacing w:val="-9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î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z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ă</w:t>
            </w:r>
            <w:r>
              <w:rPr>
                <w:rFonts w:cs="Arial" w:hAnsi="Arial" w:eastAsia="Arial" w:ascii="Arial"/>
                <w:i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ț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i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m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m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(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v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v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eri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f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x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i/>
                <w:spacing w:val="8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–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13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De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ara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ț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i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pe</w:t>
            </w:r>
            <w:r>
              <w:rPr>
                <w:rFonts w:cs="Arial" w:hAnsi="Arial" w:eastAsia="Arial" w:ascii="Arial"/>
                <w:i/>
                <w:spacing w:val="4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pr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pria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ă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p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ere</w:t>
            </w:r>
            <w:r>
              <w:rPr>
                <w:rFonts w:cs="Arial" w:hAnsi="Arial" w:eastAsia="Arial" w:ascii="Arial"/>
                <w:i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)</w:t>
            </w:r>
            <w:r>
              <w:rPr>
                <w:rFonts w:cs="Arial" w:hAnsi="Arial" w:eastAsia="Arial" w:ascii="Arial"/>
                <w:i/>
                <w:spacing w:val="4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pre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u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m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6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x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i/>
                <w:spacing w:val="4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21</w:t>
            </w:r>
            <w:r>
              <w:rPr>
                <w:rFonts w:cs="Arial" w:hAnsi="Arial" w:eastAsia="Arial" w:ascii="Arial"/>
                <w:i/>
                <w:spacing w:val="9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-</w:t>
            </w:r>
            <w:r>
              <w:rPr>
                <w:rFonts w:cs="Arial" w:hAnsi="Arial" w:eastAsia="Arial" w:ascii="Arial"/>
                <w:i/>
                <w:spacing w:val="8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ara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ț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p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i/>
                <w:spacing w:val="6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pr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pria</w:t>
            </w:r>
            <w:r>
              <w:rPr>
                <w:rFonts w:cs="Arial" w:hAnsi="Arial" w:eastAsia="Arial" w:ascii="Arial"/>
                <w:i/>
                <w:spacing w:val="3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ă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p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Arial" w:hAnsi="Arial" w:eastAsia="Arial" w:ascii="Arial"/>
                <w:i/>
                <w:spacing w:val="3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p</w:t>
            </w:r>
            <w:r>
              <w:rPr>
                <w:rFonts w:cs="Arial" w:hAnsi="Arial" w:eastAsia="Arial" w:ascii="Arial"/>
                <w:i/>
                <w:spacing w:val="3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v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j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u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de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m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m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.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8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val="2127" w:hRule="exact"/>
        </w:trPr>
        <w:tc>
          <w:tcPr>
            <w:tcW w:w="7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3"/>
                <w:szCs w:val="13"/>
              </w:rPr>
              <w:jc w:val="left"/>
              <w:spacing w:lineRule="exact" w:line="120"/>
            </w:pPr>
            <w:r>
              <w:rPr>
                <w:sz w:val="13"/>
                <w:szCs w:val="13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ind w:left="105"/>
            </w:pP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2.12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63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both"/>
              <w:spacing w:lineRule="exact" w:line="240"/>
              <w:ind w:left="105" w:right="64"/>
            </w:pP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ul</w:t>
            </w:r>
            <w:r>
              <w:rPr>
                <w:rFonts w:cs="Arial" w:hAnsi="Arial" w:eastAsia="Arial" w:ascii="Arial"/>
                <w:spacing w:val="14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ve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ește</w:t>
            </w:r>
            <w:r>
              <w:rPr>
                <w:rFonts w:cs="Arial" w:hAnsi="Arial" w:eastAsia="Arial" w:ascii="Arial"/>
                <w:spacing w:val="16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p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ul</w:t>
            </w:r>
            <w:r>
              <w:rPr>
                <w:rFonts w:cs="Arial" w:hAnsi="Arial" w:eastAsia="Arial" w:ascii="Arial"/>
                <w:spacing w:val="14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de</w:t>
            </w:r>
            <w:r>
              <w:rPr>
                <w:rFonts w:cs="Arial" w:hAnsi="Arial" w:eastAsia="Arial" w:ascii="Arial"/>
                <w:spacing w:val="15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p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p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et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15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as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pra</w:t>
            </w:r>
            <w:r>
              <w:rPr>
                <w:rFonts w:cs="Arial" w:hAnsi="Arial" w:eastAsia="Arial" w:ascii="Arial"/>
                <w:spacing w:val="16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ui</w:t>
            </w:r>
            <w:r>
              <w:rPr>
                <w:rFonts w:cs="Arial" w:hAnsi="Arial" w:eastAsia="Arial" w:ascii="Arial"/>
                <w:spacing w:val="14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/</w:t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both"/>
              <w:spacing w:before="1"/>
              <w:ind w:left="105" w:right="221"/>
            </w:pP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b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ui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pe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care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ză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sa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zeze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nv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ț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(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pă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ca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z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)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?</w:t>
            </w:r>
          </w:p>
          <w:p>
            <w:pPr>
              <w:rPr>
                <w:sz w:val="22"/>
                <w:szCs w:val="22"/>
              </w:rPr>
              <w:jc w:val="left"/>
              <w:spacing w:before="9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Arial" w:hAnsi="Arial" w:eastAsia="Arial" w:ascii="Arial"/>
                <w:sz w:val="20"/>
                <w:szCs w:val="20"/>
              </w:rPr>
              <w:jc w:val="both"/>
              <w:ind w:left="105" w:right="72"/>
            </w:pP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i/>
                <w:spacing w:val="21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v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i/>
                <w:spacing w:val="3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f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ă</w:t>
            </w:r>
            <w:r>
              <w:rPr>
                <w:rFonts w:cs="Arial" w:hAnsi="Arial" w:eastAsia="Arial" w:ascii="Arial"/>
                <w:i/>
                <w:spacing w:val="19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u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m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i/>
                <w:spacing w:val="15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i/>
                <w:spacing w:val="21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pr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pri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ate</w:t>
            </w:r>
            <w:r>
              <w:rPr>
                <w:rFonts w:cs="Arial" w:hAnsi="Arial" w:eastAsia="Arial" w:ascii="Arial"/>
                <w:i/>
                <w:spacing w:val="15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(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p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ă</w:t>
            </w:r>
            <w:r>
              <w:rPr>
                <w:rFonts w:cs="Arial" w:hAnsi="Arial" w:eastAsia="Arial" w:ascii="Arial"/>
                <w:i/>
                <w:spacing w:val="18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z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)</w:t>
            </w:r>
            <w:r>
              <w:rPr>
                <w:rFonts w:cs="Arial" w:hAnsi="Arial" w:eastAsia="Arial" w:ascii="Arial"/>
                <w:i/>
                <w:spacing w:val="2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3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form</w:t>
            </w:r>
            <w:r>
              <w:rPr>
                <w:rFonts w:cs="Arial" w:hAnsi="Arial" w:eastAsia="Arial" w:ascii="Arial"/>
                <w:i/>
                <w:spacing w:val="19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tei</w:t>
            </w:r>
            <w:r>
              <w:rPr>
                <w:rFonts w:cs="Arial" w:hAnsi="Arial" w:eastAsia="Arial" w:ascii="Arial"/>
                <w:i/>
                <w:spacing w:val="2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Arial" w:hAnsi="Arial" w:eastAsia="Arial" w:ascii="Arial"/>
                <w:sz w:val="20"/>
                <w:szCs w:val="20"/>
              </w:rPr>
              <w:jc w:val="both"/>
              <w:spacing w:lineRule="exact" w:line="220"/>
              <w:ind w:left="105" w:right="3131"/>
            </w:pP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u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m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nte</w:t>
            </w:r>
            <w:r>
              <w:rPr>
                <w:rFonts w:cs="Arial" w:hAnsi="Arial" w:eastAsia="Arial" w:ascii="Arial"/>
                <w:i/>
                <w:spacing w:val="-9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i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g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h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ul</w:t>
            </w:r>
            <w:r>
              <w:rPr>
                <w:rFonts w:cs="Arial" w:hAnsi="Arial" w:eastAsia="Arial" w:ascii="Arial"/>
                <w:i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ta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u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u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.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Arial" w:hAnsi="Arial" w:eastAsia="Arial" w:ascii="Arial"/>
                <w:sz w:val="20"/>
                <w:szCs w:val="20"/>
              </w:rPr>
              <w:jc w:val="both"/>
              <w:ind w:left="105" w:right="73"/>
            </w:pP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(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i/>
                <w:spacing w:val="6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v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eri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f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ă</w:t>
            </w:r>
            <w:r>
              <w:rPr>
                <w:rFonts w:cs="Arial" w:hAnsi="Arial" w:eastAsia="Arial" w:ascii="Arial"/>
                <w:i/>
                <w:spacing w:val="3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ă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26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u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m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nt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pre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z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at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face</w:t>
            </w:r>
            <w:r>
              <w:rPr>
                <w:rFonts w:cs="Arial" w:hAnsi="Arial" w:eastAsia="Arial" w:ascii="Arial"/>
                <w:i/>
                <w:spacing w:val="6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f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erire</w:t>
            </w:r>
            <w:r>
              <w:rPr>
                <w:rFonts w:cs="Arial" w:hAnsi="Arial" w:eastAsia="Arial" w:ascii="Arial"/>
                <w:i/>
                <w:spacing w:val="5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i/>
                <w:spacing w:val="8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u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f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ața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ș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z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area</w:t>
            </w:r>
            <w:r>
              <w:rPr>
                <w:rFonts w:cs="Arial" w:hAnsi="Arial" w:eastAsia="Arial" w:ascii="Arial"/>
                <w:i/>
                <w:spacing w:val="3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v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ț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,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i/>
                <w:spacing w:val="1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v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eri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f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ă</w:t>
            </w:r>
            <w:r>
              <w:rPr>
                <w:rFonts w:cs="Arial" w:hAnsi="Arial" w:eastAsia="Arial" w:ascii="Arial"/>
                <w:i/>
                <w:spacing w:val="6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ă</w:t>
            </w:r>
            <w:r>
              <w:rPr>
                <w:rFonts w:cs="Arial" w:hAnsi="Arial" w:eastAsia="Arial" w:ascii="Arial"/>
                <w:i/>
                <w:spacing w:val="8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u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i/>
                <w:spacing w:val="11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pre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z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tat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u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m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nte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are</w:t>
            </w:r>
            <w:r>
              <w:rPr>
                <w:rFonts w:cs="Arial" w:hAnsi="Arial" w:eastAsia="Arial" w:ascii="Arial"/>
                <w:i/>
                <w:spacing w:val="5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ă</w:t>
            </w:r>
            <w:r>
              <w:rPr>
                <w:rFonts w:cs="Arial" w:hAnsi="Arial" w:eastAsia="Arial" w:ascii="Arial"/>
                <w:i/>
                <w:spacing w:val="8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ert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f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3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dr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pt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al</w:t>
            </w:r>
            <w:r>
              <w:rPr>
                <w:rFonts w:cs="Arial" w:hAnsi="Arial" w:eastAsia="Arial" w:ascii="Arial"/>
                <w:i/>
                <w:spacing w:val="6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pri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i/>
                <w:spacing w:val="3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p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p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ntru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eren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u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i/>
                <w:spacing w:val="4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pe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are</w:t>
            </w:r>
            <w:r>
              <w:rPr>
                <w:rFonts w:cs="Arial" w:hAnsi="Arial" w:eastAsia="Arial" w:ascii="Arial"/>
                <w:i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i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va</w:t>
            </w:r>
            <w:r>
              <w:rPr>
                <w:rFonts w:cs="Arial" w:hAnsi="Arial" w:eastAsia="Arial" w:ascii="Arial"/>
                <w:i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z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i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v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ț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)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.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8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val="432" w:hRule="exact"/>
        </w:trPr>
        <w:tc>
          <w:tcPr>
            <w:tcW w:w="9582" w:type="dxa"/>
            <w:gridSpan w:val="5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  <w:shd w:val="clear" w:color="auto" w:fill="FFD966"/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before="89"/>
              <w:ind w:left="2025"/>
            </w:pP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3.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b/>
                <w:spacing w:val="-2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2"/>
                <w:szCs w:val="22"/>
              </w:rPr>
              <w:t>G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2"/>
                <w:szCs w:val="22"/>
              </w:rPr>
              <w:t>B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b/>
                <w:spacing w:val="-3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b/>
                <w:spacing w:val="-3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2"/>
                <w:szCs w:val="22"/>
              </w:rPr>
              <w:t>P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b/>
                <w:spacing w:val="-3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b/>
                <w:spacing w:val="-2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2"/>
                <w:szCs w:val="22"/>
              </w:rPr>
              <w:t>Ș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b/>
                <w:spacing w:val="-3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TIV</w:t>
            </w:r>
            <w:r>
              <w:rPr>
                <w:rFonts w:cs="Arial" w:hAnsi="Arial" w:eastAsia="Arial" w:ascii="Arial"/>
                <w:b/>
                <w:spacing w:val="-2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b/>
                <w:spacing w:val="-2"/>
                <w:w w:val="100"/>
                <w:sz w:val="22"/>
                <w:szCs w:val="22"/>
              </w:rPr>
              <w:t>Ă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22"/>
                <w:szCs w:val="22"/>
              </w:rPr>
              <w:t>Ț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b/>
                <w:spacing w:val="-3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</w:r>
          </w:p>
        </w:tc>
      </w:tr>
      <w:tr>
        <w:trPr>
          <w:trHeight w:val="953" w:hRule="exact"/>
        </w:trPr>
        <w:tc>
          <w:tcPr>
            <w:tcW w:w="7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4"/>
                <w:szCs w:val="14"/>
              </w:rPr>
              <w:jc w:val="left"/>
              <w:spacing w:before="5" w:lineRule="exact" w:line="140"/>
            </w:pPr>
            <w:r>
              <w:rPr>
                <w:sz w:val="14"/>
                <w:szCs w:val="14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ind w:left="105"/>
            </w:pP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3.1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63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05"/>
            </w:pP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P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ectul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imp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at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pe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ori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F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G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”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ărea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j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”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?</w:t>
            </w:r>
          </w:p>
          <w:p>
            <w:pPr>
              <w:rPr>
                <w:sz w:val="22"/>
                <w:szCs w:val="22"/>
              </w:rPr>
              <w:jc w:val="left"/>
              <w:spacing w:before="9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Arial" w:hAnsi="Arial" w:eastAsia="Arial" w:ascii="Arial"/>
                <w:sz w:val="20"/>
                <w:szCs w:val="20"/>
              </w:rPr>
              <w:jc w:val="left"/>
              <w:ind w:left="105"/>
            </w:pP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i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v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or</w:t>
            </w:r>
            <w:r>
              <w:rPr>
                <w:rFonts w:cs="Arial" w:hAnsi="Arial" w:eastAsia="Arial" w:ascii="Arial"/>
                <w:i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v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eri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f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i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i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i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ere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ea</w:t>
            </w:r>
            <w:r>
              <w:rPr>
                <w:rFonts w:cs="Arial" w:hAnsi="Arial" w:eastAsia="Arial" w:ascii="Arial"/>
                <w:i/>
                <w:spacing w:val="-8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de</w:t>
            </w:r>
            <w:r>
              <w:rPr>
                <w:rFonts w:cs="Arial" w:hAnsi="Arial" w:eastAsia="Arial" w:ascii="Arial"/>
                <w:i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f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nț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i/>
                <w:spacing w:val="-9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i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ț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u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ea</w:t>
            </w:r>
            <w:r>
              <w:rPr>
                <w:rFonts w:cs="Arial" w:hAnsi="Arial" w:eastAsia="Arial" w:ascii="Arial"/>
                <w:i/>
                <w:spacing w:val="-1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z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are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Arial" w:hAnsi="Arial" w:eastAsia="Arial" w:ascii="Arial"/>
                <w:sz w:val="20"/>
                <w:szCs w:val="20"/>
              </w:rPr>
              <w:jc w:val="left"/>
              <w:ind w:left="105"/>
            </w:pP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pro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t.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8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val="763" w:hRule="exact"/>
        </w:trPr>
        <w:tc>
          <w:tcPr>
            <w:tcW w:w="703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11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ind w:left="105"/>
            </w:pP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3.2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6375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before="3" w:lineRule="exact" w:line="240"/>
              <w:ind w:left="105" w:right="63"/>
            </w:pP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v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ăți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6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prop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se</w:t>
            </w:r>
            <w:r>
              <w:rPr>
                <w:rFonts w:cs="Arial" w:hAnsi="Arial" w:eastAsia="Arial" w:ascii="Arial"/>
                <w:spacing w:val="3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î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7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erea</w:t>
            </w:r>
            <w:r>
              <w:rPr>
                <w:rFonts w:cs="Arial" w:hAnsi="Arial" w:eastAsia="Arial" w:ascii="Arial"/>
                <w:spacing w:val="3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de</w:t>
            </w:r>
            <w:r>
              <w:rPr>
                <w:rFonts w:cs="Arial" w:hAnsi="Arial" w:eastAsia="Arial" w:ascii="Arial"/>
                <w:spacing w:val="3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f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nța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3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se</w:t>
            </w:r>
            <w:r>
              <w:rPr>
                <w:rFonts w:cs="Arial" w:hAnsi="Arial" w:eastAsia="Arial" w:ascii="Arial"/>
                <w:spacing w:val="3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g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ăs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sc</w:t>
            </w:r>
            <w:r>
              <w:rPr>
                <w:rFonts w:cs="Arial" w:hAnsi="Arial" w:eastAsia="Arial" w:ascii="Arial"/>
                <w:spacing w:val="4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î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6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activ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ăți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g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b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G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h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so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ui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afe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ăs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1?</w:t>
            </w:r>
          </w:p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/>
        </w:tc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/>
        </w:tc>
        <w:tc>
          <w:tcPr>
            <w:tcW w:w="809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/>
        </w:tc>
      </w:tr>
    </w:tbl>
    <w:p>
      <w:pPr>
        <w:sectPr>
          <w:pgMar w:header="708" w:footer="0" w:top="2180" w:bottom="280" w:left="1300" w:right="800"/>
          <w:pgSz w:w="11920" w:h="16840"/>
        </w:sectPr>
      </w:pP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6"/>
          <w:szCs w:val="26"/>
        </w:rPr>
        <w:jc w:val="left"/>
        <w:spacing w:before="16" w:lineRule="exact" w:line="260"/>
      </w:pPr>
      <w:r>
        <w:rPr>
          <w:sz w:val="26"/>
          <w:szCs w:val="26"/>
        </w:rPr>
      </w:r>
    </w:p>
    <w:tbl>
      <w:tblPr>
        <w:tblW w:w="0" w:type="auto"/>
        <w:tblLook w:val="01E0"/>
        <w:jc w:val="left"/>
        <w:tblInd w:w="115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467" w:hRule="exact"/>
        </w:trPr>
        <w:tc>
          <w:tcPr>
            <w:tcW w:w="7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63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0"/>
                <w:szCs w:val="20"/>
              </w:rPr>
              <w:jc w:val="left"/>
              <w:spacing w:lineRule="exact" w:line="220"/>
              <w:ind w:left="105"/>
            </w:pP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i/>
                <w:spacing w:val="14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v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i/>
                <w:spacing w:val="14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v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eri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f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i/>
                <w:spacing w:val="1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ere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ea</w:t>
            </w:r>
            <w:r>
              <w:rPr>
                <w:rFonts w:cs="Arial" w:hAnsi="Arial" w:eastAsia="Arial" w:ascii="Arial"/>
                <w:i/>
                <w:spacing w:val="9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i/>
                <w:spacing w:val="14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f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nț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i/>
                <w:spacing w:val="8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i/>
                <w:spacing w:val="14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ț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u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e:</w:t>
            </w:r>
            <w:r>
              <w:rPr>
                <w:rFonts w:cs="Arial" w:hAnsi="Arial" w:eastAsia="Arial" w:ascii="Arial"/>
                <w:i/>
                <w:spacing w:val="2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x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i/>
                <w:spacing w:val="9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ș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14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v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ă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ți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Arial" w:hAnsi="Arial" w:eastAsia="Arial" w:ascii="Arial"/>
                <w:sz w:val="20"/>
                <w:szCs w:val="20"/>
              </w:rPr>
              <w:jc w:val="left"/>
              <w:spacing w:lineRule="exact" w:line="220"/>
              <w:ind w:left="105"/>
            </w:pP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pre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v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z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.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8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val="2196" w:hRule="exact"/>
        </w:trPr>
        <w:tc>
          <w:tcPr>
            <w:tcW w:w="7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6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ind w:left="105"/>
            </w:pP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3.3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63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both"/>
              <w:spacing w:before="1"/>
              <w:ind w:left="105" w:right="62"/>
            </w:pP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P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ectu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/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v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ăți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p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care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se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so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ă</w:t>
            </w:r>
            <w:r>
              <w:rPr>
                <w:rFonts w:cs="Arial" w:hAnsi="Arial" w:eastAsia="Arial" w:ascii="Arial"/>
                <w:spacing w:val="-4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spr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j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era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b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sa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b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prin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ere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ea</w:t>
            </w:r>
            <w:r>
              <w:rPr>
                <w:rFonts w:cs="Arial" w:hAnsi="Arial" w:eastAsia="Arial" w:ascii="Arial"/>
                <w:spacing w:val="-4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de</w:t>
            </w:r>
            <w:r>
              <w:rPr>
                <w:rFonts w:cs="Arial" w:hAnsi="Arial" w:eastAsia="Arial" w:ascii="Arial"/>
                <w:spacing w:val="-4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f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nța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4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(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nc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us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v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co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b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ț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-4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î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atu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ă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)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nu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/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f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ăc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-9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b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ectul</w:t>
            </w:r>
            <w:r>
              <w:rPr>
                <w:rFonts w:cs="Arial" w:hAnsi="Arial" w:eastAsia="Arial" w:ascii="Arial"/>
                <w:spacing w:val="-1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ei</w:t>
            </w:r>
            <w:r>
              <w:rPr>
                <w:rFonts w:cs="Arial" w:hAnsi="Arial" w:eastAsia="Arial" w:ascii="Arial"/>
                <w:spacing w:val="-9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-4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1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f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ț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ări</w:t>
            </w:r>
            <w:r>
              <w:rPr>
                <w:rFonts w:cs="Arial" w:hAnsi="Arial" w:eastAsia="Arial" w:ascii="Arial"/>
                <w:spacing w:val="-1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-1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f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-1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p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b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ce</w:t>
            </w:r>
            <w:r>
              <w:rPr>
                <w:rFonts w:cs="Arial" w:hAnsi="Arial" w:eastAsia="Arial" w:ascii="Arial"/>
                <w:spacing w:val="-1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ț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9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sau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urope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e,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î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-4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5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an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?</w:t>
            </w:r>
          </w:p>
          <w:p>
            <w:pPr>
              <w:rPr>
                <w:sz w:val="24"/>
                <w:szCs w:val="24"/>
              </w:rPr>
              <w:jc w:val="left"/>
              <w:spacing w:before="11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" w:hAnsi="Arial" w:eastAsia="Arial" w:ascii="Arial"/>
                <w:sz w:val="20"/>
                <w:szCs w:val="20"/>
              </w:rPr>
              <w:jc w:val="both"/>
              <w:ind w:left="105" w:right="68"/>
            </w:pP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i/>
                <w:spacing w:val="9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v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eri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f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ă</w:t>
            </w:r>
            <w:r>
              <w:rPr>
                <w:rFonts w:cs="Arial" w:hAnsi="Arial" w:eastAsia="Arial" w:ascii="Arial"/>
                <w:i/>
                <w:spacing w:val="5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u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m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nt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b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i/>
                <w:spacing w:val="3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pri</w:t>
            </w:r>
            <w:r>
              <w:rPr>
                <w:rFonts w:cs="Arial" w:hAnsi="Arial" w:eastAsia="Arial" w:ascii="Arial"/>
                <w:i/>
                <w:spacing w:val="3"/>
                <w:w w:val="100"/>
                <w:sz w:val="20"/>
                <w:szCs w:val="20"/>
              </w:rPr>
              <w:t>v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nd</w:t>
            </w:r>
            <w:r>
              <w:rPr>
                <w:rFonts w:cs="Arial" w:hAnsi="Arial" w:eastAsia="Arial" w:ascii="Arial"/>
                <w:i/>
                <w:spacing w:val="6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ur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i/>
                <w:spacing w:val="12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i/>
                <w:spacing w:val="12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pro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v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ț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ă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ș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m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i/>
                <w:spacing w:val="4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de</w:t>
            </w:r>
            <w:r>
              <w:rPr>
                <w:rFonts w:cs="Arial" w:hAnsi="Arial" w:eastAsia="Arial" w:ascii="Arial"/>
                <w:i/>
                <w:spacing w:val="7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f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nț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i/>
                <w:spacing w:val="3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i/>
                <w:spacing w:val="1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b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or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i/>
                <w:spacing w:val="9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f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ac</w:t>
            </w:r>
            <w:r>
              <w:rPr>
                <w:rFonts w:cs="Arial" w:hAnsi="Arial" w:eastAsia="Arial" w:ascii="Arial"/>
                <w:i/>
                <w:spacing w:val="7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b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ul</w:t>
            </w:r>
            <w:r>
              <w:rPr>
                <w:rFonts w:cs="Arial" w:hAnsi="Arial" w:eastAsia="Arial" w:ascii="Arial"/>
                <w:i/>
                <w:spacing w:val="3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tr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b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uț</w:t>
            </w:r>
            <w:r>
              <w:rPr>
                <w:rFonts w:cs="Arial" w:hAnsi="Arial" w:eastAsia="Arial" w:ascii="Arial"/>
                <w:i/>
                <w:spacing w:val="-2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în</w:t>
            </w:r>
            <w:r>
              <w:rPr>
                <w:rFonts w:cs="Arial" w:hAnsi="Arial" w:eastAsia="Arial" w:ascii="Arial"/>
                <w:i/>
                <w:spacing w:val="9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ură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pre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um</w:t>
            </w:r>
            <w:r>
              <w:rPr>
                <w:rFonts w:cs="Arial" w:hAnsi="Arial" w:eastAsia="Arial" w:ascii="Arial"/>
                <w:i/>
                <w:spacing w:val="-2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-9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x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i/>
                <w:spacing w:val="-19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i/>
                <w:spacing w:val="-11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–</w:t>
            </w:r>
            <w:r>
              <w:rPr>
                <w:rFonts w:cs="Arial" w:hAnsi="Arial" w:eastAsia="Arial" w:ascii="Arial"/>
                <w:i/>
                <w:spacing w:val="29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De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aț</w:t>
            </w:r>
            <w:r>
              <w:rPr>
                <w:rFonts w:cs="Arial" w:hAnsi="Arial" w:eastAsia="Arial" w:ascii="Arial"/>
                <w:i/>
                <w:spacing w:val="-2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i/>
                <w:spacing w:val="-22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p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i/>
                <w:spacing w:val="-15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prop</w:t>
            </w:r>
            <w:r>
              <w:rPr>
                <w:rFonts w:cs="Arial" w:hAnsi="Arial" w:eastAsia="Arial" w:ascii="Arial"/>
                <w:i/>
                <w:spacing w:val="3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i/>
                <w:spacing w:val="-19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ă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p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ere</w:t>
            </w:r>
            <w:r>
              <w:rPr>
                <w:rFonts w:cs="Arial" w:hAnsi="Arial" w:eastAsia="Arial" w:ascii="Arial"/>
                <w:i/>
                <w:spacing w:val="-2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priv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i/>
                <w:spacing w:val="-19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v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ta</w:t>
            </w:r>
            <w:r>
              <w:rPr>
                <w:rFonts w:cs="Arial" w:hAnsi="Arial" w:eastAsia="Arial" w:ascii="Arial"/>
                <w:i/>
                <w:spacing w:val="3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ea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b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ei</w:t>
            </w:r>
            <w:r>
              <w:rPr>
                <w:rFonts w:cs="Arial" w:hAnsi="Arial" w:eastAsia="Arial" w:ascii="Arial"/>
                <w:i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f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ț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ări.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8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val="1465" w:hRule="exact"/>
        </w:trPr>
        <w:tc>
          <w:tcPr>
            <w:tcW w:w="7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9"/>
                <w:szCs w:val="19"/>
              </w:rPr>
              <w:jc w:val="left"/>
              <w:spacing w:before="10" w:lineRule="exact" w:line="180"/>
            </w:pPr>
            <w:r>
              <w:rPr>
                <w:sz w:val="19"/>
                <w:szCs w:val="19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ind w:left="105"/>
            </w:pP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3.4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63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before="3" w:lineRule="exact" w:line="240"/>
              <w:ind w:left="105" w:right="63"/>
            </w:pP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h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9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p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nt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9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care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8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9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so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ă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7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f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nț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7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î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9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ere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ea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7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de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f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nța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3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au</w:t>
            </w:r>
            <w:r>
              <w:rPr>
                <w:rFonts w:cs="Arial" w:hAnsi="Arial" w:eastAsia="Arial" w:ascii="Arial"/>
                <w:spacing w:val="34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f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st</w:t>
            </w:r>
            <w:r>
              <w:rPr>
                <w:rFonts w:cs="Arial" w:hAnsi="Arial" w:eastAsia="Arial" w:ascii="Arial"/>
                <w:spacing w:val="36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f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ate</w:t>
            </w:r>
            <w:r>
              <w:rPr>
                <w:rFonts w:cs="Arial" w:hAnsi="Arial" w:eastAsia="Arial" w:ascii="Arial"/>
                <w:spacing w:val="35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î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ce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p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â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spacing w:val="35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cu</w:t>
            </w:r>
            <w:r>
              <w:rPr>
                <w:rFonts w:cs="Arial" w:hAnsi="Arial" w:eastAsia="Arial" w:ascii="Arial"/>
                <w:spacing w:val="35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35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35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0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1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.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0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1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.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2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0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1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4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?</w:t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05"/>
            </w:pP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(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că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caz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)</w:t>
            </w:r>
          </w:p>
          <w:p>
            <w:pPr>
              <w:rPr>
                <w:rFonts w:cs="Arial" w:hAnsi="Arial" w:eastAsia="Arial" w:ascii="Arial"/>
                <w:sz w:val="20"/>
                <w:szCs w:val="20"/>
              </w:rPr>
              <w:jc w:val="left"/>
              <w:spacing w:lineRule="exact" w:line="580"/>
              <w:ind w:left="105"/>
            </w:pPr>
            <w:r>
              <w:rPr>
                <w:rFonts w:cs="Arial" w:hAnsi="Arial" w:eastAsia="Arial" w:ascii="Arial"/>
                <w:i/>
                <w:spacing w:val="-1"/>
                <w:w w:val="100"/>
                <w:position w:val="5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i/>
                <w:spacing w:val="0"/>
                <w:w w:val="100"/>
                <w:position w:val="5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i/>
                <w:spacing w:val="-10"/>
                <w:w w:val="100"/>
                <w:position w:val="5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1"/>
                <w:w w:val="100"/>
                <w:position w:val="5"/>
                <w:sz w:val="20"/>
                <w:szCs w:val="20"/>
              </w:rPr>
              <w:t>v</w:t>
            </w:r>
            <w:r>
              <w:rPr>
                <w:rFonts w:cs="Arial" w:hAnsi="Arial" w:eastAsia="Arial" w:ascii="Arial"/>
                <w:i/>
                <w:spacing w:val="0"/>
                <w:w w:val="100"/>
                <w:position w:val="5"/>
                <w:sz w:val="20"/>
                <w:szCs w:val="20"/>
              </w:rPr>
              <w:t>eri</w:t>
            </w:r>
            <w:r>
              <w:rPr>
                <w:rFonts w:cs="Arial" w:hAnsi="Arial" w:eastAsia="Arial" w:ascii="Arial"/>
                <w:i/>
                <w:spacing w:val="2"/>
                <w:w w:val="100"/>
                <w:position w:val="5"/>
                <w:sz w:val="20"/>
                <w:szCs w:val="20"/>
              </w:rPr>
              <w:t>f</w:t>
            </w:r>
            <w:r>
              <w:rPr>
                <w:rFonts w:cs="Arial" w:hAnsi="Arial" w:eastAsia="Arial" w:ascii="Arial"/>
                <w:i/>
                <w:spacing w:val="-1"/>
                <w:w w:val="100"/>
                <w:position w:val="5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1"/>
                <w:w w:val="100"/>
                <w:position w:val="5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i/>
                <w:spacing w:val="0"/>
                <w:w w:val="100"/>
                <w:position w:val="5"/>
                <w:sz w:val="20"/>
                <w:szCs w:val="20"/>
              </w:rPr>
              <w:t>ă</w:t>
            </w:r>
            <w:r>
              <w:rPr>
                <w:rFonts w:cs="Arial" w:hAnsi="Arial" w:eastAsia="Arial" w:ascii="Arial"/>
                <w:i/>
                <w:spacing w:val="-14"/>
                <w:w w:val="100"/>
                <w:position w:val="5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position w:val="5"/>
                <w:sz w:val="20"/>
                <w:szCs w:val="20"/>
              </w:rPr>
              <w:t>Cerer</w:t>
            </w:r>
            <w:r>
              <w:rPr>
                <w:rFonts w:cs="Arial" w:hAnsi="Arial" w:eastAsia="Arial" w:ascii="Arial"/>
                <w:i/>
                <w:spacing w:val="2"/>
                <w:w w:val="100"/>
                <w:position w:val="5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i/>
                <w:spacing w:val="0"/>
                <w:w w:val="100"/>
                <w:position w:val="5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i/>
                <w:spacing w:val="-15"/>
                <w:w w:val="100"/>
                <w:position w:val="5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position w:val="5"/>
                <w:sz w:val="20"/>
                <w:szCs w:val="20"/>
              </w:rPr>
              <w:t>de</w:t>
            </w:r>
            <w:r>
              <w:rPr>
                <w:rFonts w:cs="Arial" w:hAnsi="Arial" w:eastAsia="Arial" w:ascii="Arial"/>
                <w:i/>
                <w:spacing w:val="-10"/>
                <w:w w:val="100"/>
                <w:position w:val="5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2"/>
                <w:w w:val="100"/>
                <w:position w:val="5"/>
                <w:sz w:val="20"/>
                <w:szCs w:val="20"/>
              </w:rPr>
              <w:t>f</w:t>
            </w:r>
            <w:r>
              <w:rPr>
                <w:rFonts w:cs="Arial" w:hAnsi="Arial" w:eastAsia="Arial" w:ascii="Arial"/>
                <w:i/>
                <w:spacing w:val="-1"/>
                <w:w w:val="100"/>
                <w:position w:val="5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0"/>
                <w:w w:val="100"/>
                <w:position w:val="5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i/>
                <w:spacing w:val="1"/>
                <w:w w:val="100"/>
                <w:position w:val="5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i/>
                <w:spacing w:val="2"/>
                <w:w w:val="100"/>
                <w:position w:val="5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i/>
                <w:spacing w:val="0"/>
                <w:w w:val="100"/>
                <w:position w:val="5"/>
                <w:sz w:val="20"/>
                <w:szCs w:val="20"/>
              </w:rPr>
              <w:t>țare</w:t>
            </w:r>
            <w:r>
              <w:rPr>
                <w:rFonts w:cs="Arial" w:hAnsi="Arial" w:eastAsia="Arial" w:ascii="Arial"/>
                <w:i/>
                <w:spacing w:val="-15"/>
                <w:w w:val="100"/>
                <w:position w:val="5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-1"/>
                <w:w w:val="100"/>
                <w:position w:val="5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i/>
                <w:spacing w:val="0"/>
                <w:w w:val="100"/>
                <w:position w:val="5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i/>
                <w:spacing w:val="-10"/>
                <w:w w:val="100"/>
                <w:position w:val="5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1"/>
                <w:w w:val="100"/>
                <w:position w:val="5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i/>
                <w:spacing w:val="0"/>
                <w:w w:val="100"/>
                <w:position w:val="5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i/>
                <w:spacing w:val="1"/>
                <w:w w:val="100"/>
                <w:position w:val="5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i/>
                <w:spacing w:val="2"/>
                <w:w w:val="100"/>
                <w:position w:val="5"/>
                <w:sz w:val="20"/>
                <w:szCs w:val="20"/>
              </w:rPr>
              <w:t>ț</w:t>
            </w:r>
            <w:r>
              <w:rPr>
                <w:rFonts w:cs="Arial" w:hAnsi="Arial" w:eastAsia="Arial" w:ascii="Arial"/>
                <w:i/>
                <w:spacing w:val="-1"/>
                <w:w w:val="100"/>
                <w:position w:val="5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0"/>
                <w:w w:val="100"/>
                <w:position w:val="5"/>
                <w:sz w:val="20"/>
                <w:szCs w:val="20"/>
              </w:rPr>
              <w:t>u</w:t>
            </w:r>
            <w:r>
              <w:rPr>
                <w:rFonts w:cs="Arial" w:hAnsi="Arial" w:eastAsia="Arial" w:ascii="Arial"/>
                <w:i/>
                <w:spacing w:val="1"/>
                <w:w w:val="100"/>
                <w:position w:val="5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i/>
                <w:spacing w:val="0"/>
                <w:w w:val="100"/>
                <w:position w:val="5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i/>
                <w:spacing w:val="3"/>
                <w:w w:val="100"/>
                <w:position w:val="5"/>
                <w:sz w:val="20"/>
                <w:szCs w:val="20"/>
              </w:rPr>
              <w:t>a</w:t>
            </w:r>
            <w:r>
              <w:rPr>
                <w:rFonts w:cs="Cambria Math" w:hAnsi="Cambria Math" w:eastAsia="Cambria Math" w:ascii="Cambria Math"/>
                <w:spacing w:val="0"/>
                <w:w w:val="100"/>
                <w:position w:val="5"/>
                <w:sz w:val="21"/>
                <w:szCs w:val="21"/>
              </w:rPr>
              <w:t>‐</w:t>
            </w:r>
            <w:r>
              <w:rPr>
                <w:rFonts w:cs="Cambria Math" w:hAnsi="Cambria Math" w:eastAsia="Cambria Math" w:ascii="Cambria Math"/>
                <w:spacing w:val="-10"/>
                <w:w w:val="100"/>
                <w:position w:val="5"/>
                <w:sz w:val="21"/>
                <w:szCs w:val="21"/>
              </w:rPr>
              <w:t> </w:t>
            </w:r>
            <w:r>
              <w:rPr>
                <w:rFonts w:cs="Arial" w:hAnsi="Arial" w:eastAsia="Arial" w:ascii="Arial"/>
                <w:i/>
                <w:spacing w:val="1"/>
                <w:w w:val="100"/>
                <w:position w:val="5"/>
                <w:sz w:val="20"/>
                <w:szCs w:val="20"/>
              </w:rPr>
              <w:t>P</w:t>
            </w:r>
            <w:r>
              <w:rPr>
                <w:rFonts w:cs="Arial" w:hAnsi="Arial" w:eastAsia="Arial" w:ascii="Arial"/>
                <w:i/>
                <w:spacing w:val="-1"/>
                <w:w w:val="100"/>
                <w:position w:val="5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i/>
                <w:spacing w:val="0"/>
                <w:w w:val="100"/>
                <w:position w:val="5"/>
                <w:sz w:val="20"/>
                <w:szCs w:val="20"/>
              </w:rPr>
              <w:t>an</w:t>
            </w:r>
            <w:r>
              <w:rPr>
                <w:rFonts w:cs="Arial" w:hAnsi="Arial" w:eastAsia="Arial" w:ascii="Arial"/>
                <w:i/>
                <w:spacing w:val="-12"/>
                <w:w w:val="100"/>
                <w:position w:val="5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2"/>
                <w:w w:val="100"/>
                <w:position w:val="5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i/>
                <w:spacing w:val="0"/>
                <w:w w:val="100"/>
                <w:position w:val="5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i/>
                <w:spacing w:val="-10"/>
                <w:w w:val="100"/>
                <w:position w:val="5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2"/>
                <w:w w:val="100"/>
                <w:position w:val="5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i/>
                <w:spacing w:val="1"/>
                <w:w w:val="100"/>
                <w:position w:val="5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i/>
                <w:spacing w:val="0"/>
                <w:w w:val="100"/>
                <w:position w:val="5"/>
                <w:sz w:val="20"/>
                <w:szCs w:val="20"/>
              </w:rPr>
              <w:t>h</w:t>
            </w:r>
            <w:r>
              <w:rPr>
                <w:rFonts w:cs="Arial" w:hAnsi="Arial" w:eastAsia="Arial" w:ascii="Arial"/>
                <w:i/>
                <w:spacing w:val="-1"/>
                <w:w w:val="100"/>
                <w:position w:val="5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1"/>
                <w:w w:val="100"/>
                <w:position w:val="5"/>
                <w:sz w:val="20"/>
                <w:szCs w:val="20"/>
              </w:rPr>
              <w:t>z</w:t>
            </w:r>
            <w:r>
              <w:rPr>
                <w:rFonts w:cs="Arial" w:hAnsi="Arial" w:eastAsia="Arial" w:ascii="Arial"/>
                <w:i/>
                <w:spacing w:val="-1"/>
                <w:w w:val="100"/>
                <w:position w:val="5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0"/>
                <w:w w:val="100"/>
                <w:position w:val="5"/>
                <w:sz w:val="20"/>
                <w:szCs w:val="20"/>
              </w:rPr>
              <w:t>ț</w:t>
            </w:r>
            <w:r>
              <w:rPr>
                <w:rFonts w:cs="Arial" w:hAnsi="Arial" w:eastAsia="Arial" w:ascii="Arial"/>
                <w:i/>
                <w:spacing w:val="1"/>
                <w:w w:val="100"/>
                <w:position w:val="5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0"/>
                <w:w w:val="100"/>
                <w:position w:val="5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-15"/>
                <w:w w:val="100"/>
                <w:position w:val="5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1"/>
                <w:w w:val="100"/>
                <w:position w:val="5"/>
                <w:sz w:val="20"/>
                <w:szCs w:val="20"/>
              </w:rPr>
              <w:t>(</w:t>
            </w:r>
            <w:r>
              <w:rPr>
                <w:rFonts w:cs="Arial" w:hAnsi="Arial" w:eastAsia="Arial" w:ascii="Arial"/>
                <w:i/>
                <w:spacing w:val="0"/>
                <w:w w:val="100"/>
                <w:position w:val="5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i/>
                <w:spacing w:val="1"/>
                <w:w w:val="100"/>
                <w:position w:val="5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i/>
                <w:spacing w:val="0"/>
                <w:w w:val="100"/>
                <w:position w:val="5"/>
                <w:sz w:val="20"/>
                <w:szCs w:val="20"/>
              </w:rPr>
              <w:t>h</w:t>
            </w:r>
            <w:r>
              <w:rPr>
                <w:rFonts w:cs="Arial" w:hAnsi="Arial" w:eastAsia="Arial" w:ascii="Arial"/>
                <w:i/>
                <w:spacing w:val="-1"/>
                <w:w w:val="100"/>
                <w:position w:val="5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3"/>
                <w:w w:val="100"/>
                <w:position w:val="5"/>
                <w:sz w:val="20"/>
                <w:szCs w:val="20"/>
              </w:rPr>
              <w:t>z</w:t>
            </w:r>
            <w:r>
              <w:rPr>
                <w:rFonts w:cs="Arial" w:hAnsi="Arial" w:eastAsia="Arial" w:ascii="Arial"/>
                <w:i/>
                <w:spacing w:val="-1"/>
                <w:w w:val="100"/>
                <w:position w:val="5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0"/>
                <w:w w:val="100"/>
                <w:position w:val="5"/>
                <w:sz w:val="20"/>
                <w:szCs w:val="20"/>
              </w:rPr>
              <w:t>ț</w:t>
            </w:r>
            <w:r>
              <w:rPr>
                <w:rFonts w:cs="Arial" w:hAnsi="Arial" w:eastAsia="Arial" w:ascii="Arial"/>
                <w:i/>
                <w:spacing w:val="1"/>
                <w:w w:val="100"/>
                <w:position w:val="5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0"/>
                <w:w w:val="100"/>
                <w:position w:val="5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position w:val="0"/>
                <w:sz w:val="20"/>
                <w:szCs w:val="20"/>
              </w:rPr>
            </w:r>
          </w:p>
          <w:p>
            <w:pPr>
              <w:rPr>
                <w:rFonts w:cs="Arial" w:hAnsi="Arial" w:eastAsia="Arial" w:ascii="Arial"/>
                <w:sz w:val="20"/>
                <w:szCs w:val="20"/>
              </w:rPr>
              <w:jc w:val="left"/>
              <w:spacing w:lineRule="exact" w:line="100"/>
              <w:ind w:left="105"/>
            </w:pPr>
            <w:r>
              <w:rPr>
                <w:rFonts w:cs="Arial" w:hAnsi="Arial" w:eastAsia="Arial" w:ascii="Arial"/>
                <w:i/>
                <w:spacing w:val="1"/>
                <w:w w:val="100"/>
                <w:position w:val="2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i/>
                <w:spacing w:val="0"/>
                <w:w w:val="100"/>
                <w:position w:val="2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i/>
                <w:spacing w:val="-1"/>
                <w:w w:val="100"/>
                <w:position w:val="2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i/>
                <w:spacing w:val="-1"/>
                <w:w w:val="100"/>
                <w:position w:val="2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i/>
                <w:spacing w:val="-1"/>
                <w:w w:val="100"/>
                <w:position w:val="2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3"/>
                <w:w w:val="100"/>
                <w:position w:val="2"/>
                <w:sz w:val="20"/>
                <w:szCs w:val="20"/>
              </w:rPr>
              <w:t>z</w:t>
            </w:r>
            <w:r>
              <w:rPr>
                <w:rFonts w:cs="Arial" w:hAnsi="Arial" w:eastAsia="Arial" w:ascii="Arial"/>
                <w:i/>
                <w:spacing w:val="0"/>
                <w:w w:val="100"/>
                <w:position w:val="2"/>
                <w:sz w:val="20"/>
                <w:szCs w:val="20"/>
              </w:rPr>
              <w:t>ate</w:t>
            </w:r>
            <w:r>
              <w:rPr>
                <w:rFonts w:cs="Arial" w:hAnsi="Arial" w:eastAsia="Arial" w:ascii="Arial"/>
                <w:i/>
                <w:spacing w:val="-7"/>
                <w:w w:val="100"/>
                <w:position w:val="2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position w:val="2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i/>
                <w:spacing w:val="-1"/>
                <w:w w:val="100"/>
                <w:position w:val="2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i/>
                <w:spacing w:val="1"/>
                <w:w w:val="100"/>
                <w:position w:val="2"/>
                <w:sz w:val="20"/>
                <w:szCs w:val="20"/>
              </w:rPr>
              <w:t>j</w:t>
            </w:r>
            <w:r>
              <w:rPr>
                <w:rFonts w:cs="Arial" w:hAnsi="Arial" w:eastAsia="Arial" w:ascii="Arial"/>
                <w:i/>
                <w:spacing w:val="0"/>
                <w:w w:val="100"/>
                <w:position w:val="2"/>
                <w:sz w:val="20"/>
                <w:szCs w:val="20"/>
              </w:rPr>
              <w:t>a).</w:t>
            </w:r>
            <w:r>
              <w:rPr>
                <w:rFonts w:cs="Arial" w:hAnsi="Arial" w:eastAsia="Arial" w:ascii="Arial"/>
                <w:spacing w:val="0"/>
                <w:w w:val="100"/>
                <w:position w:val="0"/>
                <w:sz w:val="20"/>
                <w:szCs w:val="20"/>
              </w:rPr>
            </w:r>
          </w:p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8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val="1250" w:hRule="exact"/>
        </w:trPr>
        <w:tc>
          <w:tcPr>
            <w:tcW w:w="7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8"/>
                <w:szCs w:val="28"/>
              </w:rPr>
              <w:jc w:val="left"/>
              <w:spacing w:before="13" w:lineRule="exact" w:line="280"/>
            </w:pPr>
            <w:r>
              <w:rPr>
                <w:sz w:val="28"/>
                <w:szCs w:val="28"/>
              </w:rPr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ind w:left="105"/>
            </w:pP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3.5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63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before="3" w:lineRule="exact" w:line="240"/>
              <w:ind w:left="105" w:right="65"/>
            </w:pP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V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ea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7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g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b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ă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7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afe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ă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7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ui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6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p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ect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6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5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î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ză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5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î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va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ori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39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ă</w:t>
            </w:r>
            <w:r>
              <w:rPr>
                <w:rFonts w:cs="Arial" w:hAnsi="Arial" w:eastAsia="Arial" w:ascii="Arial"/>
                <w:spacing w:val="39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și</w:t>
            </w:r>
            <w:r>
              <w:rPr>
                <w:rFonts w:cs="Arial" w:hAnsi="Arial" w:eastAsia="Arial" w:ascii="Arial"/>
                <w:spacing w:val="36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ax</w:t>
            </w:r>
            <w:r>
              <w:rPr>
                <w:rFonts w:cs="Arial" w:hAnsi="Arial" w:eastAsia="Arial" w:ascii="Arial"/>
                <w:spacing w:val="-4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ă</w:t>
            </w:r>
            <w:r>
              <w:rPr>
                <w:rFonts w:cs="Arial" w:hAnsi="Arial" w:eastAsia="Arial" w:ascii="Arial"/>
                <w:spacing w:val="39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b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39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prin</w:t>
            </w:r>
            <w:r>
              <w:rPr>
                <w:rFonts w:cs="Arial" w:hAnsi="Arial" w:eastAsia="Arial" w:ascii="Arial"/>
                <w:spacing w:val="39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ț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ul</w:t>
            </w:r>
            <w:r>
              <w:rPr>
                <w:rFonts w:cs="Arial" w:hAnsi="Arial" w:eastAsia="Arial" w:ascii="Arial"/>
                <w:spacing w:val="38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de</w:t>
            </w:r>
            <w:r>
              <w:rPr>
                <w:rFonts w:cs="Arial" w:hAnsi="Arial" w:eastAsia="Arial" w:ascii="Arial"/>
                <w:spacing w:val="39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sare</w:t>
            </w:r>
            <w:r>
              <w:rPr>
                <w:rFonts w:cs="Arial" w:hAnsi="Arial" w:eastAsia="Arial" w:ascii="Arial"/>
                <w:spacing w:val="38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</w:t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05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p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?</w:t>
            </w:r>
          </w:p>
          <w:p>
            <w:pPr>
              <w:rPr>
                <w:sz w:val="24"/>
                <w:szCs w:val="24"/>
              </w:rPr>
              <w:jc w:val="left"/>
              <w:spacing w:before="11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" w:hAnsi="Arial" w:eastAsia="Arial" w:ascii="Arial"/>
                <w:sz w:val="20"/>
                <w:szCs w:val="20"/>
              </w:rPr>
              <w:jc w:val="left"/>
              <w:ind w:left="105"/>
            </w:pP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i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ver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f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ă</w:t>
            </w:r>
            <w:r>
              <w:rPr>
                <w:rFonts w:cs="Arial" w:hAnsi="Arial" w:eastAsia="Arial" w:ascii="Arial"/>
                <w:i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ere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ea</w:t>
            </w:r>
            <w:r>
              <w:rPr>
                <w:rFonts w:cs="Arial" w:hAnsi="Arial" w:eastAsia="Arial" w:ascii="Arial"/>
                <w:i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de</w:t>
            </w:r>
            <w:r>
              <w:rPr>
                <w:rFonts w:cs="Arial" w:hAnsi="Arial" w:eastAsia="Arial" w:ascii="Arial"/>
                <w:i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f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nț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i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i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se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ț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u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ea</w:t>
            </w:r>
            <w:r>
              <w:rPr>
                <w:rFonts w:cs="Arial" w:hAnsi="Arial" w:eastAsia="Arial" w:ascii="Arial"/>
                <w:i/>
                <w:spacing w:val="-8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B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u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g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et</w:t>
            </w:r>
            <w:r>
              <w:rPr>
                <w:rFonts w:cs="Arial" w:hAnsi="Arial" w:eastAsia="Arial" w:ascii="Arial"/>
                <w:i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ș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v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ă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ț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.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8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val="2218" w:hRule="exact"/>
        </w:trPr>
        <w:tc>
          <w:tcPr>
            <w:tcW w:w="7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7"/>
                <w:szCs w:val="17"/>
              </w:rPr>
              <w:jc w:val="left"/>
              <w:spacing w:before="8" w:lineRule="exact" w:line="160"/>
            </w:pPr>
            <w:r>
              <w:rPr>
                <w:sz w:val="17"/>
                <w:szCs w:val="17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ind w:left="105"/>
            </w:pP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3.6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63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both"/>
              <w:spacing w:before="2" w:lineRule="exact" w:line="240"/>
              <w:ind w:left="105" w:right="59"/>
            </w:pP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P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ectul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es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p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ă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nt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ns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atea</w:t>
            </w:r>
            <w:r>
              <w:rPr>
                <w:rFonts w:cs="Arial" w:hAnsi="Arial" w:eastAsia="Arial" w:ascii="Arial"/>
                <w:spacing w:val="4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j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ut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ui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p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b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c,</w:t>
            </w:r>
            <w:r>
              <w:rPr>
                <w:rFonts w:cs="Arial" w:hAnsi="Arial" w:eastAsia="Arial" w:ascii="Arial"/>
                <w:spacing w:val="3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es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p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v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es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p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ect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ea</w:t>
            </w:r>
            <w:r>
              <w:rPr>
                <w:rFonts w:cs="Arial" w:hAnsi="Arial" w:eastAsia="Arial" w:ascii="Arial"/>
                <w:spacing w:val="2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p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ev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or</w:t>
            </w:r>
            <w:r>
              <w:rPr>
                <w:rFonts w:cs="Arial" w:hAnsi="Arial" w:eastAsia="Arial" w:ascii="Arial"/>
                <w:spacing w:val="23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g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ame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ui</w:t>
            </w:r>
            <w:r>
              <w:rPr>
                <w:rFonts w:cs="Arial" w:hAnsi="Arial" w:eastAsia="Arial" w:ascii="Arial"/>
                <w:spacing w:val="2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.</w:t>
            </w:r>
            <w:r>
              <w:rPr>
                <w:rFonts w:cs="Arial" w:hAnsi="Arial" w:eastAsia="Arial" w:ascii="Arial"/>
                <w:spacing w:val="24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5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0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8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/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2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0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14</w:t>
            </w:r>
            <w:r>
              <w:rPr>
                <w:rFonts w:cs="Arial" w:hAnsi="Arial" w:eastAsia="Arial" w:ascii="Arial"/>
                <w:spacing w:val="26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-</w:t>
            </w:r>
            <w:r>
              <w:rPr>
                <w:rFonts w:cs="Arial" w:hAnsi="Arial" w:eastAsia="Arial" w:ascii="Arial"/>
                <w:spacing w:val="24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.</w:t>
            </w:r>
            <w:r>
              <w:rPr>
                <w:rFonts w:cs="Arial" w:hAnsi="Arial" w:eastAsia="Arial" w:ascii="Arial"/>
                <w:spacing w:val="24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95</w:t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both"/>
              <w:spacing w:lineRule="exact" w:line="240"/>
              <w:ind w:left="105" w:right="70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şi</w:t>
            </w:r>
            <w:r>
              <w:rPr>
                <w:rFonts w:cs="Arial" w:hAnsi="Arial" w:eastAsia="Arial" w:ascii="Arial"/>
                <w:spacing w:val="24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nu</w:t>
            </w:r>
            <w:r>
              <w:rPr>
                <w:rFonts w:cs="Arial" w:hAnsi="Arial" w:eastAsia="Arial" w:ascii="Arial"/>
                <w:spacing w:val="25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p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ă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ș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ș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2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va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25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ax</w:t>
            </w:r>
            <w:r>
              <w:rPr>
                <w:rFonts w:cs="Arial" w:hAnsi="Arial" w:eastAsia="Arial" w:ascii="Arial"/>
                <w:spacing w:val="-4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ă</w:t>
            </w:r>
            <w:r>
              <w:rPr>
                <w:rFonts w:cs="Arial" w:hAnsi="Arial" w:eastAsia="Arial" w:ascii="Arial"/>
                <w:spacing w:val="25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g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b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ă</w:t>
            </w:r>
            <w:r>
              <w:rPr>
                <w:rFonts w:cs="Arial" w:hAnsi="Arial" w:eastAsia="Arial" w:ascii="Arial"/>
                <w:spacing w:val="25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prec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zată</w:t>
            </w:r>
            <w:r>
              <w:rPr>
                <w:rFonts w:cs="Arial" w:hAnsi="Arial" w:eastAsia="Arial" w:ascii="Arial"/>
                <w:spacing w:val="23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î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2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G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h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l</w:t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both"/>
              <w:spacing w:before="1"/>
              <w:ind w:left="105" w:right="4870"/>
            </w:pP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?</w:t>
            </w:r>
          </w:p>
          <w:p>
            <w:pPr>
              <w:rPr>
                <w:sz w:val="24"/>
                <w:szCs w:val="24"/>
              </w:rPr>
              <w:jc w:val="left"/>
              <w:spacing w:before="11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" w:hAnsi="Arial" w:eastAsia="Arial" w:ascii="Arial"/>
                <w:sz w:val="20"/>
                <w:szCs w:val="20"/>
              </w:rPr>
              <w:jc w:val="both"/>
              <w:ind w:left="105" w:right="71"/>
            </w:pP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i/>
                <w:spacing w:val="7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v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i/>
                <w:spacing w:val="3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f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ă</w:t>
            </w:r>
            <w:r>
              <w:rPr>
                <w:rFonts w:cs="Arial" w:hAnsi="Arial" w:eastAsia="Arial" w:ascii="Arial"/>
                <w:i/>
                <w:spacing w:val="5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în</w:t>
            </w:r>
            <w:r>
              <w:rPr>
                <w:rFonts w:cs="Arial" w:hAnsi="Arial" w:eastAsia="Arial" w:ascii="Arial"/>
                <w:i/>
                <w:spacing w:val="1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Cerer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i/>
                <w:spacing w:val="5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de</w:t>
            </w:r>
            <w:r>
              <w:rPr>
                <w:rFonts w:cs="Arial" w:hAnsi="Arial" w:eastAsia="Arial" w:ascii="Arial"/>
                <w:i/>
                <w:spacing w:val="7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f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nț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,</w:t>
            </w:r>
            <w:r>
              <w:rPr>
                <w:rFonts w:cs="Arial" w:hAnsi="Arial" w:eastAsia="Arial" w:ascii="Arial"/>
                <w:i/>
                <w:spacing w:val="3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F/D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LI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/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M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J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p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tarea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pro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u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u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i/>
                <w:spacing w:val="1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f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ța</w:t>
            </w:r>
            <w:r>
              <w:rPr>
                <w:rFonts w:cs="Arial" w:hAnsi="Arial" w:eastAsia="Arial" w:ascii="Arial"/>
                <w:i/>
                <w:spacing w:val="5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i/>
                <w:spacing w:val="6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m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b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ur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b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ă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pre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v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ă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z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ut</w:t>
            </w:r>
            <w:r>
              <w:rPr>
                <w:rFonts w:cs="Arial" w:hAnsi="Arial" w:eastAsia="Arial" w:ascii="Arial"/>
                <w:i/>
                <w:spacing w:val="3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în</w:t>
            </w:r>
            <w:r>
              <w:rPr>
                <w:rFonts w:cs="Arial" w:hAnsi="Arial" w:eastAsia="Arial" w:ascii="Arial"/>
                <w:i/>
                <w:spacing w:val="11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G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h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u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u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i.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8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val="2441" w:hRule="exact"/>
        </w:trPr>
        <w:tc>
          <w:tcPr>
            <w:tcW w:w="7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8"/>
                <w:szCs w:val="28"/>
              </w:rPr>
              <w:jc w:val="left"/>
              <w:spacing w:before="9" w:lineRule="exact" w:line="280"/>
            </w:pPr>
            <w:r>
              <w:rPr>
                <w:sz w:val="28"/>
                <w:szCs w:val="28"/>
              </w:rPr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ind w:left="105"/>
            </w:pP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3.7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63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before="6" w:lineRule="exact" w:line="240"/>
              <w:ind w:left="105" w:right="63"/>
            </w:pP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h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46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de</w:t>
            </w:r>
            <w:r>
              <w:rPr>
                <w:rFonts w:cs="Arial" w:hAnsi="Arial" w:eastAsia="Arial" w:ascii="Arial"/>
                <w:spacing w:val="46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pro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ecta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46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și</w:t>
            </w:r>
            <w:r>
              <w:rPr>
                <w:rFonts w:cs="Arial" w:hAnsi="Arial" w:eastAsia="Arial" w:ascii="Arial"/>
                <w:spacing w:val="46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as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ț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ă</w:t>
            </w:r>
            <w:r>
              <w:rPr>
                <w:rFonts w:cs="Arial" w:hAnsi="Arial" w:eastAsia="Arial" w:ascii="Arial"/>
                <w:spacing w:val="44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h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că</w:t>
            </w:r>
            <w:r>
              <w:rPr>
                <w:rFonts w:cs="Arial" w:hAnsi="Arial" w:eastAsia="Arial" w:ascii="Arial"/>
                <w:spacing w:val="44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es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p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ectă</w:t>
            </w:r>
            <w:r>
              <w:rPr>
                <w:rFonts w:cs="Arial" w:hAnsi="Arial" w:eastAsia="Arial" w:ascii="Arial"/>
                <w:spacing w:val="47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ax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ă</w:t>
            </w:r>
            <w:r>
              <w:rPr>
                <w:rFonts w:cs="Arial" w:hAnsi="Arial" w:eastAsia="Arial" w:ascii="Arial"/>
                <w:spacing w:val="27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de</w:t>
            </w:r>
            <w:r>
              <w:rPr>
                <w:rFonts w:cs="Arial" w:hAnsi="Arial" w:eastAsia="Arial" w:ascii="Arial"/>
                <w:spacing w:val="27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5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%</w:t>
            </w:r>
            <w:r>
              <w:rPr>
                <w:rFonts w:cs="Arial" w:hAnsi="Arial" w:eastAsia="Arial" w:ascii="Arial"/>
                <w:spacing w:val="28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3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va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area</w:t>
            </w:r>
            <w:r>
              <w:rPr>
                <w:rFonts w:cs="Arial" w:hAnsi="Arial" w:eastAsia="Arial" w:ascii="Arial"/>
                <w:spacing w:val="27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ă</w:t>
            </w:r>
            <w:r>
              <w:rPr>
                <w:rFonts w:cs="Arial" w:hAnsi="Arial" w:eastAsia="Arial" w:ascii="Arial"/>
                <w:spacing w:val="3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g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b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ă</w:t>
            </w:r>
            <w:r>
              <w:rPr>
                <w:rFonts w:cs="Arial" w:hAnsi="Arial" w:eastAsia="Arial" w:ascii="Arial"/>
                <w:spacing w:val="3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3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p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era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ț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29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că</w:t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380"/>
              <w:ind w:left="105"/>
            </w:pPr>
            <w:r>
              <w:rPr>
                <w:rFonts w:cs="Arial" w:hAnsi="Arial" w:eastAsia="Arial" w:ascii="Arial"/>
                <w:spacing w:val="0"/>
                <w:w w:val="100"/>
                <w:position w:val="11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-1"/>
                <w:w w:val="100"/>
                <w:position w:val="11"/>
                <w:sz w:val="22"/>
                <w:szCs w:val="22"/>
              </w:rPr>
              <w:t>p</w:t>
            </w:r>
            <w:r>
              <w:rPr>
                <w:rFonts w:cs="Arial" w:hAnsi="Arial" w:eastAsia="Arial" w:ascii="Arial"/>
                <w:spacing w:val="0"/>
                <w:w w:val="100"/>
                <w:position w:val="11"/>
                <w:sz w:val="22"/>
                <w:szCs w:val="22"/>
              </w:rPr>
              <w:t>era</w:t>
            </w:r>
            <w:r>
              <w:rPr>
                <w:rFonts w:cs="Arial" w:hAnsi="Arial" w:eastAsia="Arial" w:ascii="Arial"/>
                <w:spacing w:val="1"/>
                <w:w w:val="100"/>
                <w:position w:val="11"/>
                <w:sz w:val="22"/>
                <w:szCs w:val="22"/>
              </w:rPr>
              <w:t>ț</w:t>
            </w:r>
            <w:r>
              <w:rPr>
                <w:rFonts w:cs="Arial" w:hAnsi="Arial" w:eastAsia="Arial" w:ascii="Arial"/>
                <w:spacing w:val="-1"/>
                <w:w w:val="100"/>
                <w:position w:val="11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position w:val="11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spacing w:val="-1"/>
                <w:w w:val="100"/>
                <w:position w:val="11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position w:val="11"/>
                <w:sz w:val="22"/>
                <w:szCs w:val="22"/>
              </w:rPr>
              <w:t>ea</w:t>
            </w:r>
            <w:r>
              <w:rPr>
                <w:rFonts w:cs="Arial" w:hAnsi="Arial" w:eastAsia="Arial" w:ascii="Arial"/>
                <w:spacing w:val="0"/>
                <w:w w:val="100"/>
                <w:position w:val="11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7"/>
                <w:w w:val="100"/>
                <w:position w:val="11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position w:val="11"/>
                <w:sz w:val="22"/>
                <w:szCs w:val="22"/>
              </w:rPr>
              <w:t>nu</w:t>
            </w:r>
            <w:r>
              <w:rPr>
                <w:rFonts w:cs="Arial" w:hAnsi="Arial" w:eastAsia="Arial" w:ascii="Arial"/>
                <w:spacing w:val="0"/>
                <w:w w:val="100"/>
                <w:position w:val="11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4"/>
                <w:w w:val="100"/>
                <w:position w:val="11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position w:val="11"/>
                <w:sz w:val="22"/>
                <w:szCs w:val="22"/>
              </w:rPr>
              <w:t>pr</w:t>
            </w:r>
            <w:r>
              <w:rPr>
                <w:rFonts w:cs="Arial" w:hAnsi="Arial" w:eastAsia="Arial" w:ascii="Arial"/>
                <w:spacing w:val="-2"/>
                <w:w w:val="100"/>
                <w:position w:val="11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position w:val="11"/>
                <w:sz w:val="22"/>
                <w:szCs w:val="22"/>
              </w:rPr>
              <w:t>ve</w:t>
            </w:r>
            <w:r>
              <w:rPr>
                <w:rFonts w:cs="Arial" w:hAnsi="Arial" w:eastAsia="Arial" w:ascii="Arial"/>
                <w:spacing w:val="-3"/>
                <w:w w:val="100"/>
                <w:position w:val="11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spacing w:val="0"/>
                <w:w w:val="100"/>
                <w:position w:val="11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position w:val="11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7"/>
                <w:w w:val="100"/>
                <w:position w:val="11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position w:val="11"/>
                <w:sz w:val="22"/>
                <w:szCs w:val="22"/>
              </w:rPr>
              <w:t>co</w:t>
            </w:r>
            <w:r>
              <w:rPr>
                <w:rFonts w:cs="Arial" w:hAnsi="Arial" w:eastAsia="Arial" w:ascii="Arial"/>
                <w:spacing w:val="-1"/>
                <w:w w:val="100"/>
                <w:position w:val="11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position w:val="11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-1"/>
                <w:w w:val="100"/>
                <w:position w:val="11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1"/>
                <w:w w:val="100"/>
                <w:position w:val="11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position w:val="11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spacing w:val="-3"/>
                <w:w w:val="100"/>
                <w:position w:val="11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1"/>
                <w:w w:val="100"/>
                <w:position w:val="11"/>
                <w:sz w:val="22"/>
                <w:szCs w:val="22"/>
              </w:rPr>
              <w:t>ț</w:t>
            </w:r>
            <w:r>
              <w:rPr>
                <w:rFonts w:cs="Arial" w:hAnsi="Arial" w:eastAsia="Arial" w:ascii="Arial"/>
                <w:spacing w:val="-1"/>
                <w:w w:val="100"/>
                <w:position w:val="11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position w:val="11"/>
                <w:sz w:val="22"/>
                <w:szCs w:val="22"/>
              </w:rPr>
              <w:t>i</w:t>
            </w:r>
            <w:r>
              <w:rPr>
                <w:rFonts w:cs="Cambria Math" w:hAnsi="Cambria Math" w:eastAsia="Cambria Math" w:ascii="Cambria Math"/>
                <w:spacing w:val="1"/>
                <w:w w:val="100"/>
                <w:position w:val="11"/>
                <w:sz w:val="22"/>
                <w:szCs w:val="22"/>
              </w:rPr>
              <w:t>‐</w:t>
            </w:r>
            <w:r>
              <w:rPr>
                <w:rFonts w:cs="Arial" w:hAnsi="Arial" w:eastAsia="Arial" w:ascii="Arial"/>
                <w:spacing w:val="1"/>
                <w:w w:val="100"/>
                <w:position w:val="11"/>
                <w:sz w:val="22"/>
                <w:szCs w:val="22"/>
              </w:rPr>
              <w:t>m</w:t>
            </w:r>
            <w:r>
              <w:rPr>
                <w:rFonts w:cs="Arial" w:hAnsi="Arial" w:eastAsia="Arial" w:ascii="Arial"/>
                <w:spacing w:val="0"/>
                <w:w w:val="100"/>
                <w:position w:val="11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-3"/>
                <w:w w:val="100"/>
                <w:position w:val="11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1"/>
                <w:w w:val="100"/>
                <w:position w:val="11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position w:val="11"/>
                <w:sz w:val="22"/>
                <w:szCs w:val="22"/>
              </w:rPr>
              <w:t>aj</w:t>
            </w:r>
            <w:r>
              <w:rPr>
                <w:rFonts w:cs="Arial" w:hAnsi="Arial" w:eastAsia="Arial" w:ascii="Arial"/>
                <w:spacing w:val="0"/>
                <w:w w:val="100"/>
                <w:position w:val="11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6"/>
                <w:w w:val="100"/>
                <w:position w:val="11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position w:val="11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-3"/>
                <w:w w:val="100"/>
                <w:position w:val="11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position w:val="11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spacing w:val="0"/>
                <w:w w:val="100"/>
                <w:position w:val="11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7"/>
                <w:w w:val="100"/>
                <w:position w:val="11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position w:val="11"/>
                <w:sz w:val="22"/>
                <w:szCs w:val="22"/>
              </w:rPr>
              <w:t>de</w:t>
            </w:r>
            <w:r>
              <w:rPr>
                <w:rFonts w:cs="Arial" w:hAnsi="Arial" w:eastAsia="Arial" w:ascii="Arial"/>
                <w:spacing w:val="0"/>
                <w:w w:val="100"/>
                <w:position w:val="11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7"/>
                <w:w w:val="100"/>
                <w:position w:val="11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position w:val="11"/>
                <w:sz w:val="22"/>
                <w:szCs w:val="22"/>
              </w:rPr>
              <w:t>1</w:t>
            </w:r>
            <w:r>
              <w:rPr>
                <w:rFonts w:cs="Arial" w:hAnsi="Arial" w:eastAsia="Arial" w:ascii="Arial"/>
                <w:spacing w:val="-3"/>
                <w:w w:val="100"/>
                <w:position w:val="11"/>
                <w:sz w:val="22"/>
                <w:szCs w:val="22"/>
              </w:rPr>
              <w:t>0</w:t>
            </w:r>
            <w:r>
              <w:rPr>
                <w:rFonts w:cs="Arial" w:hAnsi="Arial" w:eastAsia="Arial" w:ascii="Arial"/>
                <w:spacing w:val="0"/>
                <w:w w:val="100"/>
                <w:position w:val="11"/>
                <w:sz w:val="22"/>
                <w:szCs w:val="22"/>
              </w:rPr>
              <w:t>%</w:t>
            </w:r>
            <w:r>
              <w:rPr>
                <w:rFonts w:cs="Arial" w:hAnsi="Arial" w:eastAsia="Arial" w:ascii="Arial"/>
                <w:spacing w:val="0"/>
                <w:w w:val="100"/>
                <w:position w:val="11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8"/>
                <w:w w:val="100"/>
                <w:position w:val="11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position w:val="11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spacing w:val="-1"/>
                <w:w w:val="100"/>
                <w:position w:val="11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position w:val="11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position w:val="0"/>
                <w:sz w:val="22"/>
                <w:szCs w:val="22"/>
              </w:rPr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100"/>
              <w:ind w:left="105"/>
            </w:pPr>
            <w:r>
              <w:rPr>
                <w:rFonts w:cs="Arial" w:hAnsi="Arial" w:eastAsia="Arial" w:ascii="Arial"/>
                <w:spacing w:val="0"/>
                <w:w w:val="100"/>
                <w:position w:val="2"/>
                <w:sz w:val="22"/>
                <w:szCs w:val="22"/>
              </w:rPr>
              <w:t>va</w:t>
            </w:r>
            <w:r>
              <w:rPr>
                <w:rFonts w:cs="Arial" w:hAnsi="Arial" w:eastAsia="Arial" w:ascii="Arial"/>
                <w:spacing w:val="-1"/>
                <w:w w:val="100"/>
                <w:position w:val="2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position w:val="2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-1"/>
                <w:w w:val="100"/>
                <w:position w:val="2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1"/>
                <w:w w:val="100"/>
                <w:position w:val="2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position w:val="2"/>
                <w:sz w:val="22"/>
                <w:szCs w:val="22"/>
              </w:rPr>
              <w:t>ea</w:t>
            </w:r>
            <w:r>
              <w:rPr>
                <w:rFonts w:cs="Arial" w:hAnsi="Arial" w:eastAsia="Arial" w:ascii="Arial"/>
                <w:spacing w:val="5"/>
                <w:w w:val="100"/>
                <w:position w:val="2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position w:val="2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position w:val="2"/>
                <w:sz w:val="22"/>
                <w:szCs w:val="22"/>
              </w:rPr>
              <w:t>ota</w:t>
            </w:r>
            <w:r>
              <w:rPr>
                <w:rFonts w:cs="Arial" w:hAnsi="Arial" w:eastAsia="Arial" w:ascii="Arial"/>
                <w:spacing w:val="-1"/>
                <w:w w:val="100"/>
                <w:position w:val="2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position w:val="2"/>
                <w:sz w:val="22"/>
                <w:szCs w:val="22"/>
              </w:rPr>
              <w:t>ă</w:t>
            </w:r>
            <w:r>
              <w:rPr>
                <w:rFonts w:cs="Arial" w:hAnsi="Arial" w:eastAsia="Arial" w:ascii="Arial"/>
                <w:spacing w:val="6"/>
                <w:w w:val="100"/>
                <w:position w:val="2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position w:val="2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1"/>
                <w:w w:val="100"/>
                <w:position w:val="2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-1"/>
                <w:w w:val="100"/>
                <w:position w:val="2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position w:val="2"/>
                <w:sz w:val="22"/>
                <w:szCs w:val="22"/>
              </w:rPr>
              <w:t>g</w:t>
            </w:r>
            <w:r>
              <w:rPr>
                <w:rFonts w:cs="Arial" w:hAnsi="Arial" w:eastAsia="Arial" w:ascii="Arial"/>
                <w:spacing w:val="-1"/>
                <w:w w:val="100"/>
                <w:position w:val="2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position w:val="2"/>
                <w:sz w:val="22"/>
                <w:szCs w:val="22"/>
              </w:rPr>
              <w:t>b</w:t>
            </w:r>
            <w:r>
              <w:rPr>
                <w:rFonts w:cs="Arial" w:hAnsi="Arial" w:eastAsia="Arial" w:ascii="Arial"/>
                <w:spacing w:val="-1"/>
                <w:w w:val="100"/>
                <w:position w:val="2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-1"/>
                <w:w w:val="100"/>
                <w:position w:val="2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position w:val="2"/>
                <w:sz w:val="22"/>
                <w:szCs w:val="22"/>
              </w:rPr>
              <w:t>ă</w:t>
            </w:r>
            <w:r>
              <w:rPr>
                <w:rFonts w:cs="Arial" w:hAnsi="Arial" w:eastAsia="Arial" w:ascii="Arial"/>
                <w:spacing w:val="6"/>
                <w:w w:val="100"/>
                <w:position w:val="2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position w:val="2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8"/>
                <w:w w:val="100"/>
                <w:position w:val="2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position w:val="2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-1"/>
                <w:w w:val="100"/>
                <w:position w:val="2"/>
                <w:sz w:val="22"/>
                <w:szCs w:val="22"/>
              </w:rPr>
              <w:t>p</w:t>
            </w:r>
            <w:r>
              <w:rPr>
                <w:rFonts w:cs="Arial" w:hAnsi="Arial" w:eastAsia="Arial" w:ascii="Arial"/>
                <w:spacing w:val="0"/>
                <w:w w:val="100"/>
                <w:position w:val="2"/>
                <w:sz w:val="22"/>
                <w:szCs w:val="22"/>
              </w:rPr>
              <w:t>era</w:t>
            </w:r>
            <w:r>
              <w:rPr>
                <w:rFonts w:cs="Arial" w:hAnsi="Arial" w:eastAsia="Arial" w:ascii="Arial"/>
                <w:spacing w:val="1"/>
                <w:w w:val="100"/>
                <w:position w:val="2"/>
                <w:sz w:val="22"/>
                <w:szCs w:val="22"/>
              </w:rPr>
              <w:t>ț</w:t>
            </w:r>
            <w:r>
              <w:rPr>
                <w:rFonts w:cs="Arial" w:hAnsi="Arial" w:eastAsia="Arial" w:ascii="Arial"/>
                <w:spacing w:val="-1"/>
                <w:w w:val="100"/>
                <w:position w:val="2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position w:val="2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spacing w:val="-1"/>
                <w:w w:val="100"/>
                <w:position w:val="2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-1"/>
                <w:w w:val="100"/>
                <w:position w:val="2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position w:val="2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5"/>
                <w:w w:val="100"/>
                <w:position w:val="2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position w:val="2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spacing w:val="-1"/>
                <w:w w:val="100"/>
                <w:position w:val="2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position w:val="2"/>
                <w:sz w:val="22"/>
                <w:szCs w:val="22"/>
              </w:rPr>
              <w:t>că</w:t>
            </w:r>
            <w:r>
              <w:rPr>
                <w:rFonts w:cs="Arial" w:hAnsi="Arial" w:eastAsia="Arial" w:ascii="Arial"/>
                <w:spacing w:val="6"/>
                <w:w w:val="100"/>
                <w:position w:val="2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position w:val="2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-1"/>
                <w:w w:val="100"/>
                <w:position w:val="2"/>
                <w:sz w:val="22"/>
                <w:szCs w:val="22"/>
              </w:rPr>
              <w:t>p</w:t>
            </w:r>
            <w:r>
              <w:rPr>
                <w:rFonts w:cs="Arial" w:hAnsi="Arial" w:eastAsia="Arial" w:ascii="Arial"/>
                <w:spacing w:val="0"/>
                <w:w w:val="100"/>
                <w:position w:val="2"/>
                <w:sz w:val="22"/>
                <w:szCs w:val="22"/>
              </w:rPr>
              <w:t>era</w:t>
            </w:r>
            <w:r>
              <w:rPr>
                <w:rFonts w:cs="Arial" w:hAnsi="Arial" w:eastAsia="Arial" w:ascii="Arial"/>
                <w:spacing w:val="1"/>
                <w:w w:val="100"/>
                <w:position w:val="2"/>
                <w:sz w:val="22"/>
                <w:szCs w:val="22"/>
              </w:rPr>
              <w:t>ț</w:t>
            </w:r>
            <w:r>
              <w:rPr>
                <w:rFonts w:cs="Arial" w:hAnsi="Arial" w:eastAsia="Arial" w:ascii="Arial"/>
                <w:spacing w:val="-3"/>
                <w:w w:val="100"/>
                <w:position w:val="2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position w:val="2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spacing w:val="-1"/>
                <w:w w:val="100"/>
                <w:position w:val="2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position w:val="2"/>
                <w:sz w:val="22"/>
                <w:szCs w:val="22"/>
              </w:rPr>
              <w:t>ea</w:t>
            </w:r>
            <w:r>
              <w:rPr>
                <w:rFonts w:cs="Arial" w:hAnsi="Arial" w:eastAsia="Arial" w:ascii="Arial"/>
                <w:spacing w:val="5"/>
                <w:w w:val="100"/>
                <w:position w:val="2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position w:val="2"/>
                <w:sz w:val="22"/>
                <w:szCs w:val="22"/>
              </w:rPr>
              <w:t>preve</w:t>
            </w:r>
            <w:r>
              <w:rPr>
                <w:rFonts w:cs="Arial" w:hAnsi="Arial" w:eastAsia="Arial" w:ascii="Arial"/>
                <w:spacing w:val="-3"/>
                <w:w w:val="100"/>
                <w:position w:val="2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spacing w:val="0"/>
                <w:w w:val="100"/>
                <w:position w:val="2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position w:val="0"/>
                <w:sz w:val="22"/>
                <w:szCs w:val="22"/>
              </w:rPr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600"/>
              <w:ind w:left="105"/>
            </w:pPr>
            <w:r>
              <w:rPr>
                <w:rFonts w:cs="Arial" w:hAnsi="Arial" w:eastAsia="Arial" w:ascii="Arial"/>
                <w:spacing w:val="0"/>
                <w:w w:val="100"/>
                <w:position w:val="28"/>
                <w:sz w:val="22"/>
                <w:szCs w:val="22"/>
              </w:rPr>
              <w:t>co</w:t>
            </w:r>
            <w:r>
              <w:rPr>
                <w:rFonts w:cs="Arial" w:hAnsi="Arial" w:eastAsia="Arial" w:ascii="Arial"/>
                <w:spacing w:val="-1"/>
                <w:w w:val="100"/>
                <w:position w:val="28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position w:val="28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1"/>
                <w:w w:val="100"/>
                <w:position w:val="28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1"/>
                <w:w w:val="100"/>
                <w:position w:val="28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-3"/>
                <w:w w:val="100"/>
                <w:position w:val="28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spacing w:val="0"/>
                <w:w w:val="100"/>
                <w:position w:val="28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1"/>
                <w:w w:val="100"/>
                <w:position w:val="28"/>
                <w:sz w:val="22"/>
                <w:szCs w:val="22"/>
              </w:rPr>
              <w:t>ț</w:t>
            </w:r>
            <w:r>
              <w:rPr>
                <w:rFonts w:cs="Arial" w:hAnsi="Arial" w:eastAsia="Arial" w:ascii="Arial"/>
                <w:spacing w:val="-1"/>
                <w:w w:val="100"/>
                <w:position w:val="28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position w:val="28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position w:val="28"/>
                <w:sz w:val="22"/>
                <w:szCs w:val="22"/>
              </w:rPr>
              <w:t> </w:t>
            </w:r>
            <w:r>
              <w:rPr>
                <w:rFonts w:cs="Cambria Math" w:hAnsi="Cambria Math" w:eastAsia="Cambria Math" w:ascii="Cambria Math"/>
                <w:spacing w:val="0"/>
                <w:w w:val="100"/>
                <w:position w:val="28"/>
                <w:sz w:val="22"/>
                <w:szCs w:val="22"/>
              </w:rPr>
              <w:t>‐</w:t>
            </w:r>
            <w:r>
              <w:rPr>
                <w:rFonts w:cs="Cambria Math" w:hAnsi="Cambria Math" w:eastAsia="Cambria Math" w:ascii="Cambria Math"/>
                <w:spacing w:val="10"/>
                <w:w w:val="100"/>
                <w:position w:val="28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position w:val="28"/>
                <w:sz w:val="22"/>
                <w:szCs w:val="22"/>
              </w:rPr>
              <w:t>m</w:t>
            </w:r>
            <w:r>
              <w:rPr>
                <w:rFonts w:cs="Arial" w:hAnsi="Arial" w:eastAsia="Arial" w:ascii="Arial"/>
                <w:spacing w:val="0"/>
                <w:w w:val="100"/>
                <w:position w:val="28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-1"/>
                <w:w w:val="100"/>
                <w:position w:val="28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1"/>
                <w:w w:val="100"/>
                <w:position w:val="28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-3"/>
                <w:w w:val="100"/>
                <w:position w:val="28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1"/>
                <w:w w:val="100"/>
                <w:position w:val="28"/>
                <w:sz w:val="22"/>
                <w:szCs w:val="22"/>
              </w:rPr>
              <w:t>j</w:t>
            </w:r>
            <w:r>
              <w:rPr>
                <w:rFonts w:cs="Arial" w:hAnsi="Arial" w:eastAsia="Arial" w:ascii="Arial"/>
                <w:spacing w:val="0"/>
                <w:w w:val="100"/>
                <w:position w:val="28"/>
                <w:sz w:val="22"/>
                <w:szCs w:val="22"/>
              </w:rPr>
              <w:t>?</w:t>
            </w:r>
            <w:r>
              <w:rPr>
                <w:rFonts w:cs="Arial" w:hAnsi="Arial" w:eastAsia="Arial" w:ascii="Arial"/>
                <w:spacing w:val="0"/>
                <w:w w:val="100"/>
                <w:position w:val="0"/>
                <w:sz w:val="22"/>
                <w:szCs w:val="22"/>
              </w:rPr>
            </w:r>
          </w:p>
          <w:p>
            <w:pPr>
              <w:rPr>
                <w:rFonts w:cs="Arial" w:hAnsi="Arial" w:eastAsia="Arial" w:ascii="Arial"/>
                <w:sz w:val="20"/>
                <w:szCs w:val="20"/>
              </w:rPr>
              <w:jc w:val="left"/>
              <w:spacing w:lineRule="exact" w:line="100"/>
              <w:ind w:left="105"/>
            </w:pPr>
            <w:r>
              <w:rPr>
                <w:rFonts w:cs="Arial" w:hAnsi="Arial" w:eastAsia="Arial" w:ascii="Arial"/>
                <w:i/>
                <w:spacing w:val="-1"/>
                <w:w w:val="100"/>
                <w:position w:val="2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i/>
                <w:spacing w:val="0"/>
                <w:w w:val="100"/>
                <w:position w:val="2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i/>
                <w:spacing w:val="19"/>
                <w:w w:val="100"/>
                <w:position w:val="2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1"/>
                <w:w w:val="100"/>
                <w:position w:val="2"/>
                <w:sz w:val="20"/>
                <w:szCs w:val="20"/>
              </w:rPr>
              <w:t>v</w:t>
            </w:r>
            <w:r>
              <w:rPr>
                <w:rFonts w:cs="Arial" w:hAnsi="Arial" w:eastAsia="Arial" w:ascii="Arial"/>
                <w:i/>
                <w:spacing w:val="0"/>
                <w:w w:val="100"/>
                <w:position w:val="2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i/>
                <w:spacing w:val="3"/>
                <w:w w:val="100"/>
                <w:position w:val="2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i/>
                <w:spacing w:val="-1"/>
                <w:w w:val="100"/>
                <w:position w:val="2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0"/>
                <w:w w:val="100"/>
                <w:position w:val="2"/>
                <w:sz w:val="20"/>
                <w:szCs w:val="20"/>
              </w:rPr>
              <w:t>f</w:t>
            </w:r>
            <w:r>
              <w:rPr>
                <w:rFonts w:cs="Arial" w:hAnsi="Arial" w:eastAsia="Arial" w:ascii="Arial"/>
                <w:i/>
                <w:spacing w:val="-1"/>
                <w:w w:val="100"/>
                <w:position w:val="2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1"/>
                <w:w w:val="100"/>
                <w:position w:val="2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i/>
                <w:spacing w:val="0"/>
                <w:w w:val="100"/>
                <w:position w:val="2"/>
                <w:sz w:val="20"/>
                <w:szCs w:val="20"/>
              </w:rPr>
              <w:t>ă</w:t>
            </w:r>
            <w:r>
              <w:rPr>
                <w:rFonts w:cs="Arial" w:hAnsi="Arial" w:eastAsia="Arial" w:ascii="Arial"/>
                <w:i/>
                <w:spacing w:val="17"/>
                <w:w w:val="100"/>
                <w:position w:val="2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position w:val="2"/>
                <w:sz w:val="20"/>
                <w:szCs w:val="20"/>
              </w:rPr>
              <w:t>în</w:t>
            </w:r>
            <w:r>
              <w:rPr>
                <w:rFonts w:cs="Arial" w:hAnsi="Arial" w:eastAsia="Arial" w:ascii="Arial"/>
                <w:i/>
                <w:spacing w:val="21"/>
                <w:w w:val="100"/>
                <w:position w:val="2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position w:val="2"/>
                <w:sz w:val="20"/>
                <w:szCs w:val="20"/>
              </w:rPr>
              <w:t>Cerer</w:t>
            </w:r>
            <w:r>
              <w:rPr>
                <w:rFonts w:cs="Arial" w:hAnsi="Arial" w:eastAsia="Arial" w:ascii="Arial"/>
                <w:i/>
                <w:spacing w:val="2"/>
                <w:w w:val="100"/>
                <w:position w:val="2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i/>
                <w:spacing w:val="0"/>
                <w:w w:val="100"/>
                <w:position w:val="2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i/>
                <w:spacing w:val="14"/>
                <w:w w:val="100"/>
                <w:position w:val="2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2"/>
                <w:w w:val="100"/>
                <w:position w:val="2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i/>
                <w:spacing w:val="0"/>
                <w:w w:val="100"/>
                <w:position w:val="2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i/>
                <w:spacing w:val="19"/>
                <w:w w:val="100"/>
                <w:position w:val="2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2"/>
                <w:w w:val="100"/>
                <w:position w:val="2"/>
                <w:sz w:val="20"/>
                <w:szCs w:val="20"/>
              </w:rPr>
              <w:t>f</w:t>
            </w:r>
            <w:r>
              <w:rPr>
                <w:rFonts w:cs="Arial" w:hAnsi="Arial" w:eastAsia="Arial" w:ascii="Arial"/>
                <w:i/>
                <w:spacing w:val="-1"/>
                <w:w w:val="100"/>
                <w:position w:val="2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0"/>
                <w:w w:val="100"/>
                <w:position w:val="2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i/>
                <w:spacing w:val="1"/>
                <w:w w:val="100"/>
                <w:position w:val="2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i/>
                <w:spacing w:val="0"/>
                <w:w w:val="100"/>
                <w:position w:val="2"/>
                <w:sz w:val="20"/>
                <w:szCs w:val="20"/>
              </w:rPr>
              <w:t>nț</w:t>
            </w:r>
            <w:r>
              <w:rPr>
                <w:rFonts w:cs="Arial" w:hAnsi="Arial" w:eastAsia="Arial" w:ascii="Arial"/>
                <w:i/>
                <w:spacing w:val="-1"/>
                <w:w w:val="100"/>
                <w:position w:val="2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i/>
                <w:spacing w:val="1"/>
                <w:w w:val="100"/>
                <w:position w:val="2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i/>
                <w:spacing w:val="0"/>
                <w:w w:val="100"/>
                <w:position w:val="2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i/>
                <w:spacing w:val="15"/>
                <w:w w:val="100"/>
                <w:position w:val="2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-1"/>
                <w:w w:val="100"/>
                <w:position w:val="2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i/>
                <w:spacing w:val="0"/>
                <w:w w:val="100"/>
                <w:position w:val="2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i/>
                <w:spacing w:val="21"/>
                <w:w w:val="100"/>
                <w:position w:val="2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1"/>
                <w:w w:val="100"/>
                <w:position w:val="2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i/>
                <w:spacing w:val="0"/>
                <w:w w:val="100"/>
                <w:position w:val="2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i/>
                <w:spacing w:val="1"/>
                <w:w w:val="100"/>
                <w:position w:val="2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i/>
                <w:spacing w:val="0"/>
                <w:w w:val="100"/>
                <w:position w:val="2"/>
                <w:sz w:val="20"/>
                <w:szCs w:val="20"/>
              </w:rPr>
              <w:t>ț</w:t>
            </w:r>
            <w:r>
              <w:rPr>
                <w:rFonts w:cs="Arial" w:hAnsi="Arial" w:eastAsia="Arial" w:ascii="Arial"/>
                <w:i/>
                <w:spacing w:val="-1"/>
                <w:w w:val="100"/>
                <w:position w:val="2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2"/>
                <w:w w:val="100"/>
                <w:position w:val="2"/>
                <w:sz w:val="20"/>
                <w:szCs w:val="20"/>
              </w:rPr>
              <w:t>u</w:t>
            </w:r>
            <w:r>
              <w:rPr>
                <w:rFonts w:cs="Arial" w:hAnsi="Arial" w:eastAsia="Arial" w:ascii="Arial"/>
                <w:i/>
                <w:spacing w:val="0"/>
                <w:w w:val="100"/>
                <w:position w:val="2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i/>
                <w:spacing w:val="-1"/>
                <w:w w:val="100"/>
                <w:position w:val="2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i/>
                <w:spacing w:val="0"/>
                <w:w w:val="100"/>
                <w:position w:val="2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i/>
                <w:spacing w:val="14"/>
                <w:w w:val="100"/>
                <w:position w:val="2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1"/>
                <w:w w:val="100"/>
                <w:position w:val="2"/>
                <w:sz w:val="20"/>
                <w:szCs w:val="20"/>
              </w:rPr>
              <w:t>B</w:t>
            </w:r>
            <w:r>
              <w:rPr>
                <w:rFonts w:cs="Arial" w:hAnsi="Arial" w:eastAsia="Arial" w:ascii="Arial"/>
                <w:i/>
                <w:spacing w:val="0"/>
                <w:w w:val="100"/>
                <w:position w:val="2"/>
                <w:sz w:val="20"/>
                <w:szCs w:val="20"/>
              </w:rPr>
              <w:t>u</w:t>
            </w:r>
            <w:r>
              <w:rPr>
                <w:rFonts w:cs="Arial" w:hAnsi="Arial" w:eastAsia="Arial" w:ascii="Arial"/>
                <w:i/>
                <w:spacing w:val="-1"/>
                <w:w w:val="100"/>
                <w:position w:val="2"/>
                <w:sz w:val="20"/>
                <w:szCs w:val="20"/>
              </w:rPr>
              <w:t>g</w:t>
            </w:r>
            <w:r>
              <w:rPr>
                <w:rFonts w:cs="Arial" w:hAnsi="Arial" w:eastAsia="Arial" w:ascii="Arial"/>
                <w:i/>
                <w:spacing w:val="2"/>
                <w:w w:val="100"/>
                <w:position w:val="2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i/>
                <w:spacing w:val="0"/>
                <w:w w:val="100"/>
                <w:position w:val="2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i/>
                <w:spacing w:val="22"/>
                <w:w w:val="100"/>
                <w:position w:val="2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position w:val="2"/>
                <w:sz w:val="20"/>
                <w:szCs w:val="20"/>
              </w:rPr>
              <w:t>–</w:t>
            </w:r>
            <w:r>
              <w:rPr>
                <w:rFonts w:cs="Arial" w:hAnsi="Arial" w:eastAsia="Arial" w:ascii="Arial"/>
                <w:i/>
                <w:spacing w:val="22"/>
                <w:w w:val="100"/>
                <w:position w:val="2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-1"/>
                <w:w w:val="100"/>
                <w:position w:val="2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i/>
                <w:spacing w:val="1"/>
                <w:w w:val="100"/>
                <w:position w:val="2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i/>
                <w:spacing w:val="0"/>
                <w:w w:val="100"/>
                <w:position w:val="2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i/>
                <w:spacing w:val="-1"/>
                <w:w w:val="100"/>
                <w:position w:val="2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1"/>
                <w:w w:val="100"/>
                <w:position w:val="2"/>
                <w:sz w:val="20"/>
                <w:szCs w:val="20"/>
              </w:rPr>
              <w:t>v</w:t>
            </w:r>
            <w:r>
              <w:rPr>
                <w:rFonts w:cs="Arial" w:hAnsi="Arial" w:eastAsia="Arial" w:ascii="Arial"/>
                <w:i/>
                <w:spacing w:val="-1"/>
                <w:w w:val="100"/>
                <w:position w:val="2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2"/>
                <w:w w:val="100"/>
                <w:position w:val="2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i/>
                <w:spacing w:val="0"/>
                <w:w w:val="100"/>
                <w:position w:val="2"/>
                <w:sz w:val="20"/>
                <w:szCs w:val="20"/>
              </w:rPr>
              <w:t>ăți</w:t>
            </w:r>
            <w:r>
              <w:rPr>
                <w:rFonts w:cs="Arial" w:hAnsi="Arial" w:eastAsia="Arial" w:ascii="Arial"/>
                <w:i/>
                <w:spacing w:val="15"/>
                <w:w w:val="100"/>
                <w:position w:val="2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1"/>
                <w:w w:val="100"/>
                <w:position w:val="2"/>
                <w:sz w:val="20"/>
                <w:szCs w:val="20"/>
              </w:rPr>
              <w:t>ș</w:t>
            </w:r>
            <w:r>
              <w:rPr>
                <w:rFonts w:cs="Arial" w:hAnsi="Arial" w:eastAsia="Arial" w:ascii="Arial"/>
                <w:i/>
                <w:spacing w:val="0"/>
                <w:w w:val="100"/>
                <w:position w:val="2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position w:val="0"/>
                <w:sz w:val="20"/>
                <w:szCs w:val="20"/>
              </w:rPr>
            </w:r>
          </w:p>
          <w:p>
            <w:pPr>
              <w:rPr>
                <w:rFonts w:cs="Arial" w:hAnsi="Arial" w:eastAsia="Arial" w:ascii="Arial"/>
                <w:sz w:val="20"/>
                <w:szCs w:val="20"/>
              </w:rPr>
              <w:jc w:val="left"/>
              <w:spacing w:lineRule="exact" w:line="360"/>
              <w:ind w:left="105"/>
            </w:pPr>
            <w:r>
              <w:rPr>
                <w:rFonts w:cs="Arial" w:hAnsi="Arial" w:eastAsia="Arial" w:ascii="Arial"/>
                <w:i/>
                <w:spacing w:val="1"/>
                <w:w w:val="100"/>
                <w:position w:val="1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i/>
                <w:spacing w:val="0"/>
                <w:w w:val="100"/>
                <w:position w:val="10"/>
                <w:sz w:val="20"/>
                <w:szCs w:val="20"/>
              </w:rPr>
              <w:t>h</w:t>
            </w:r>
            <w:r>
              <w:rPr>
                <w:rFonts w:cs="Arial" w:hAnsi="Arial" w:eastAsia="Arial" w:ascii="Arial"/>
                <w:i/>
                <w:spacing w:val="-1"/>
                <w:w w:val="100"/>
                <w:position w:val="1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i/>
                <w:spacing w:val="-1"/>
                <w:w w:val="100"/>
                <w:position w:val="1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i/>
                <w:spacing w:val="0"/>
                <w:w w:val="100"/>
                <w:position w:val="1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i/>
                <w:spacing w:val="2"/>
                <w:w w:val="100"/>
                <w:position w:val="10"/>
                <w:sz w:val="20"/>
                <w:szCs w:val="20"/>
              </w:rPr>
              <w:t>u</w:t>
            </w:r>
            <w:r>
              <w:rPr>
                <w:rFonts w:cs="Arial" w:hAnsi="Arial" w:eastAsia="Arial" w:ascii="Arial"/>
                <w:i/>
                <w:spacing w:val="-1"/>
                <w:w w:val="100"/>
                <w:position w:val="1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2"/>
                <w:w w:val="100"/>
                <w:position w:val="1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i/>
                <w:spacing w:val="-1"/>
                <w:w w:val="100"/>
                <w:position w:val="1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i/>
                <w:spacing w:val="0"/>
                <w:w w:val="100"/>
                <w:position w:val="1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-13"/>
                <w:w w:val="100"/>
                <w:position w:val="10"/>
                <w:sz w:val="20"/>
                <w:szCs w:val="20"/>
              </w:rPr>
              <w:t> </w:t>
            </w:r>
            <w:r>
              <w:rPr>
                <w:rFonts w:cs="Cambria Math" w:hAnsi="Cambria Math" w:eastAsia="Cambria Math" w:ascii="Cambria Math"/>
                <w:spacing w:val="0"/>
                <w:w w:val="100"/>
                <w:position w:val="10"/>
                <w:sz w:val="21"/>
                <w:szCs w:val="21"/>
              </w:rPr>
              <w:t>‐</w:t>
            </w:r>
            <w:r>
              <w:rPr>
                <w:rFonts w:cs="Cambria Math" w:hAnsi="Cambria Math" w:eastAsia="Cambria Math" w:ascii="Cambria Math"/>
                <w:spacing w:val="4"/>
                <w:w w:val="100"/>
                <w:position w:val="10"/>
                <w:sz w:val="21"/>
                <w:szCs w:val="21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position w:val="10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i/>
                <w:spacing w:val="-1"/>
                <w:w w:val="100"/>
                <w:position w:val="1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i/>
                <w:spacing w:val="1"/>
                <w:w w:val="100"/>
                <w:position w:val="1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i/>
                <w:spacing w:val="0"/>
                <w:w w:val="100"/>
                <w:position w:val="10"/>
                <w:sz w:val="20"/>
                <w:szCs w:val="20"/>
              </w:rPr>
              <w:t>ă</w:t>
            </w:r>
            <w:r>
              <w:rPr>
                <w:rFonts w:cs="Arial" w:hAnsi="Arial" w:eastAsia="Arial" w:ascii="Arial"/>
                <w:i/>
                <w:spacing w:val="-9"/>
                <w:w w:val="100"/>
                <w:position w:val="1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1"/>
                <w:w w:val="100"/>
                <w:position w:val="1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i/>
                <w:spacing w:val="0"/>
                <w:w w:val="100"/>
                <w:position w:val="1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i/>
                <w:spacing w:val="-7"/>
                <w:w w:val="100"/>
                <w:position w:val="1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3"/>
                <w:w w:val="100"/>
                <w:position w:val="1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i/>
                <w:spacing w:val="0"/>
                <w:w w:val="100"/>
                <w:position w:val="1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i/>
                <w:spacing w:val="1"/>
                <w:w w:val="100"/>
                <w:position w:val="1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i/>
                <w:spacing w:val="0"/>
                <w:w w:val="100"/>
                <w:position w:val="10"/>
                <w:sz w:val="20"/>
                <w:szCs w:val="20"/>
              </w:rPr>
              <w:t>p</w:t>
            </w:r>
            <w:r>
              <w:rPr>
                <w:rFonts w:cs="Arial" w:hAnsi="Arial" w:eastAsia="Arial" w:ascii="Arial"/>
                <w:i/>
                <w:spacing w:val="-1"/>
                <w:w w:val="100"/>
                <w:position w:val="1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i/>
                <w:spacing w:val="1"/>
                <w:w w:val="100"/>
                <w:position w:val="1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i/>
                <w:spacing w:val="2"/>
                <w:w w:val="100"/>
                <w:position w:val="1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i/>
                <w:spacing w:val="0"/>
                <w:w w:val="100"/>
                <w:position w:val="10"/>
                <w:sz w:val="20"/>
                <w:szCs w:val="20"/>
              </w:rPr>
              <w:t>ă</w:t>
            </w:r>
            <w:r>
              <w:rPr>
                <w:rFonts w:cs="Arial" w:hAnsi="Arial" w:eastAsia="Arial" w:ascii="Arial"/>
                <w:i/>
                <w:spacing w:val="-13"/>
                <w:w w:val="100"/>
                <w:position w:val="1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1"/>
                <w:w w:val="100"/>
                <w:position w:val="1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i/>
                <w:spacing w:val="-1"/>
                <w:w w:val="100"/>
                <w:position w:val="1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0"/>
                <w:w w:val="100"/>
                <w:position w:val="10"/>
                <w:sz w:val="20"/>
                <w:szCs w:val="20"/>
              </w:rPr>
              <w:t>m</w:t>
            </w:r>
            <w:r>
              <w:rPr>
                <w:rFonts w:cs="Arial" w:hAnsi="Arial" w:eastAsia="Arial" w:ascii="Arial"/>
                <w:i/>
                <w:spacing w:val="1"/>
                <w:w w:val="100"/>
                <w:position w:val="1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0"/>
                <w:w w:val="100"/>
                <w:position w:val="10"/>
                <w:sz w:val="20"/>
                <w:szCs w:val="20"/>
              </w:rPr>
              <w:t>ta</w:t>
            </w:r>
            <w:r>
              <w:rPr>
                <w:rFonts w:cs="Arial" w:hAnsi="Arial" w:eastAsia="Arial" w:ascii="Arial"/>
                <w:i/>
                <w:spacing w:val="-8"/>
                <w:w w:val="100"/>
                <w:position w:val="1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position w:val="10"/>
                <w:sz w:val="20"/>
                <w:szCs w:val="20"/>
              </w:rPr>
              <w:t>m</w:t>
            </w:r>
            <w:r>
              <w:rPr>
                <w:rFonts w:cs="Arial" w:hAnsi="Arial" w:eastAsia="Arial" w:ascii="Arial"/>
                <w:i/>
                <w:spacing w:val="-1"/>
                <w:w w:val="100"/>
                <w:position w:val="1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i/>
                <w:spacing w:val="1"/>
                <w:w w:val="100"/>
                <w:position w:val="10"/>
                <w:sz w:val="20"/>
                <w:szCs w:val="20"/>
              </w:rPr>
              <w:t>x</w:t>
            </w:r>
            <w:r>
              <w:rPr>
                <w:rFonts w:cs="Arial" w:hAnsi="Arial" w:eastAsia="Arial" w:ascii="Arial"/>
                <w:i/>
                <w:spacing w:val="1"/>
                <w:w w:val="100"/>
                <w:position w:val="1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0"/>
                <w:w w:val="100"/>
                <w:position w:val="10"/>
                <w:sz w:val="20"/>
                <w:szCs w:val="20"/>
              </w:rPr>
              <w:t>mă</w:t>
            </w:r>
            <w:r>
              <w:rPr>
                <w:rFonts w:cs="Arial" w:hAnsi="Arial" w:eastAsia="Arial" w:ascii="Arial"/>
                <w:i/>
                <w:spacing w:val="-13"/>
                <w:w w:val="100"/>
                <w:position w:val="1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2"/>
                <w:w w:val="100"/>
                <w:position w:val="10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i/>
                <w:spacing w:val="0"/>
                <w:w w:val="100"/>
                <w:position w:val="1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i/>
                <w:spacing w:val="-7"/>
                <w:w w:val="100"/>
                <w:position w:val="1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position w:val="10"/>
                <w:sz w:val="20"/>
                <w:szCs w:val="20"/>
              </w:rPr>
              <w:t>5%</w:t>
            </w:r>
            <w:r>
              <w:rPr>
                <w:rFonts w:cs="Arial" w:hAnsi="Arial" w:eastAsia="Arial" w:ascii="Arial"/>
                <w:i/>
                <w:spacing w:val="-6"/>
                <w:w w:val="100"/>
                <w:position w:val="1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1"/>
                <w:w w:val="100"/>
                <w:position w:val="1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i/>
                <w:spacing w:val="0"/>
                <w:w w:val="100"/>
                <w:position w:val="10"/>
                <w:sz w:val="20"/>
                <w:szCs w:val="20"/>
              </w:rPr>
              <w:t>au</w:t>
            </w:r>
            <w:r>
              <w:rPr>
                <w:rFonts w:cs="Arial" w:hAnsi="Arial" w:eastAsia="Arial" w:ascii="Arial"/>
                <w:i/>
                <w:spacing w:val="-6"/>
                <w:w w:val="100"/>
                <w:position w:val="1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position w:val="10"/>
                <w:sz w:val="20"/>
                <w:szCs w:val="20"/>
              </w:rPr>
              <w:t>1</w:t>
            </w:r>
            <w:r>
              <w:rPr>
                <w:rFonts w:cs="Arial" w:hAnsi="Arial" w:eastAsia="Arial" w:ascii="Arial"/>
                <w:i/>
                <w:spacing w:val="-1"/>
                <w:w w:val="100"/>
                <w:position w:val="10"/>
                <w:sz w:val="20"/>
                <w:szCs w:val="20"/>
              </w:rPr>
              <w:t>0</w:t>
            </w:r>
            <w:r>
              <w:rPr>
                <w:rFonts w:cs="Arial" w:hAnsi="Arial" w:eastAsia="Arial" w:ascii="Arial"/>
                <w:i/>
                <w:spacing w:val="0"/>
                <w:w w:val="100"/>
                <w:position w:val="10"/>
                <w:sz w:val="20"/>
                <w:szCs w:val="20"/>
              </w:rPr>
              <w:t>%</w:t>
            </w:r>
            <w:r>
              <w:rPr>
                <w:rFonts w:cs="Arial" w:hAnsi="Arial" w:eastAsia="Arial" w:ascii="Arial"/>
                <w:i/>
                <w:spacing w:val="-8"/>
                <w:w w:val="100"/>
                <w:position w:val="1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1"/>
                <w:w w:val="100"/>
                <w:position w:val="10"/>
                <w:sz w:val="20"/>
                <w:szCs w:val="20"/>
              </w:rPr>
              <w:t>(</w:t>
            </w:r>
            <w:r>
              <w:rPr>
                <w:rFonts w:cs="Arial" w:hAnsi="Arial" w:eastAsia="Arial" w:ascii="Arial"/>
                <w:i/>
                <w:spacing w:val="0"/>
                <w:w w:val="100"/>
                <w:position w:val="10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i/>
                <w:spacing w:val="1"/>
                <w:w w:val="100"/>
                <w:position w:val="10"/>
                <w:sz w:val="20"/>
                <w:szCs w:val="20"/>
              </w:rPr>
              <w:t>u</w:t>
            </w:r>
            <w:r>
              <w:rPr>
                <w:rFonts w:cs="Arial" w:hAnsi="Arial" w:eastAsia="Arial" w:ascii="Arial"/>
                <w:i/>
                <w:spacing w:val="0"/>
                <w:w w:val="100"/>
                <w:position w:val="10"/>
                <w:sz w:val="20"/>
                <w:szCs w:val="20"/>
              </w:rPr>
              <w:t>pă</w:t>
            </w:r>
            <w:r>
              <w:rPr>
                <w:rFonts w:cs="Arial" w:hAnsi="Arial" w:eastAsia="Arial" w:ascii="Arial"/>
                <w:i/>
                <w:spacing w:val="-11"/>
                <w:w w:val="100"/>
                <w:position w:val="1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1"/>
                <w:w w:val="100"/>
                <w:position w:val="1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i/>
                <w:spacing w:val="0"/>
                <w:w w:val="100"/>
                <w:position w:val="1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i/>
                <w:spacing w:val="1"/>
                <w:w w:val="100"/>
                <w:position w:val="10"/>
                <w:sz w:val="20"/>
                <w:szCs w:val="20"/>
              </w:rPr>
              <w:t>z</w:t>
            </w:r>
            <w:r>
              <w:rPr>
                <w:rFonts w:cs="Arial" w:hAnsi="Arial" w:eastAsia="Arial" w:ascii="Arial"/>
                <w:i/>
                <w:spacing w:val="0"/>
                <w:w w:val="100"/>
                <w:position w:val="10"/>
                <w:sz w:val="20"/>
                <w:szCs w:val="20"/>
              </w:rPr>
              <w:t>)</w:t>
            </w:r>
            <w:r>
              <w:rPr>
                <w:rFonts w:cs="Arial" w:hAnsi="Arial" w:eastAsia="Arial" w:ascii="Arial"/>
                <w:spacing w:val="0"/>
                <w:w w:val="100"/>
                <w:position w:val="0"/>
                <w:sz w:val="20"/>
                <w:szCs w:val="20"/>
              </w:rPr>
            </w:r>
          </w:p>
          <w:p>
            <w:pPr>
              <w:rPr>
                <w:rFonts w:cs="Arial" w:hAnsi="Arial" w:eastAsia="Arial" w:ascii="Arial"/>
                <w:sz w:val="20"/>
                <w:szCs w:val="20"/>
              </w:rPr>
              <w:jc w:val="left"/>
              <w:spacing w:lineRule="exact" w:line="100"/>
              <w:ind w:left="105"/>
            </w:pPr>
            <w:r>
              <w:rPr>
                <w:rFonts w:cs="Arial" w:hAnsi="Arial" w:eastAsia="Arial" w:ascii="Arial"/>
                <w:i/>
                <w:spacing w:val="0"/>
                <w:w w:val="100"/>
                <w:position w:val="2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i/>
                <w:spacing w:val="-1"/>
                <w:w w:val="100"/>
                <w:position w:val="2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0"/>
                <w:w w:val="100"/>
                <w:position w:val="2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i/>
                <w:spacing w:val="0"/>
                <w:w w:val="100"/>
                <w:position w:val="2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37"/>
                <w:w w:val="100"/>
                <w:position w:val="2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1"/>
                <w:w w:val="100"/>
                <w:position w:val="2"/>
                <w:sz w:val="20"/>
                <w:szCs w:val="20"/>
              </w:rPr>
              <w:t>v</w:t>
            </w:r>
            <w:r>
              <w:rPr>
                <w:rFonts w:cs="Arial" w:hAnsi="Arial" w:eastAsia="Arial" w:ascii="Arial"/>
                <w:i/>
                <w:spacing w:val="2"/>
                <w:w w:val="100"/>
                <w:position w:val="2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i/>
                <w:spacing w:val="-1"/>
                <w:w w:val="100"/>
                <w:position w:val="2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i/>
                <w:spacing w:val="0"/>
                <w:w w:val="100"/>
                <w:position w:val="2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i/>
                <w:spacing w:val="-1"/>
                <w:w w:val="100"/>
                <w:position w:val="2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i/>
                <w:spacing w:val="3"/>
                <w:w w:val="100"/>
                <w:position w:val="2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i/>
                <w:spacing w:val="0"/>
                <w:w w:val="100"/>
                <w:position w:val="2"/>
                <w:sz w:val="20"/>
                <w:szCs w:val="20"/>
              </w:rPr>
              <w:t>ea</w:t>
            </w:r>
            <w:r>
              <w:rPr>
                <w:rFonts w:cs="Arial" w:hAnsi="Arial" w:eastAsia="Arial" w:ascii="Arial"/>
                <w:i/>
                <w:spacing w:val="0"/>
                <w:w w:val="100"/>
                <w:position w:val="2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32"/>
                <w:w w:val="100"/>
                <w:position w:val="2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position w:val="2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i/>
                <w:spacing w:val="2"/>
                <w:w w:val="100"/>
                <w:position w:val="2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i/>
                <w:spacing w:val="0"/>
                <w:w w:val="100"/>
                <w:position w:val="2"/>
                <w:sz w:val="20"/>
                <w:szCs w:val="20"/>
              </w:rPr>
              <w:t>ta</w:t>
            </w:r>
            <w:r>
              <w:rPr>
                <w:rFonts w:cs="Arial" w:hAnsi="Arial" w:eastAsia="Arial" w:ascii="Arial"/>
                <w:i/>
                <w:spacing w:val="1"/>
                <w:w w:val="100"/>
                <w:position w:val="2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i/>
                <w:spacing w:val="0"/>
                <w:w w:val="100"/>
                <w:position w:val="2"/>
                <w:sz w:val="20"/>
                <w:szCs w:val="20"/>
              </w:rPr>
              <w:t>ă</w:t>
            </w:r>
            <w:r>
              <w:rPr>
                <w:rFonts w:cs="Arial" w:hAnsi="Arial" w:eastAsia="Arial" w:ascii="Arial"/>
                <w:i/>
                <w:spacing w:val="0"/>
                <w:w w:val="100"/>
                <w:position w:val="2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35"/>
                <w:w w:val="100"/>
                <w:position w:val="2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2"/>
                <w:w w:val="100"/>
                <w:position w:val="2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i/>
                <w:spacing w:val="-1"/>
                <w:w w:val="100"/>
                <w:position w:val="2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i/>
                <w:spacing w:val="-1"/>
                <w:w w:val="100"/>
                <w:position w:val="2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2"/>
                <w:w w:val="100"/>
                <w:position w:val="2"/>
                <w:sz w:val="20"/>
                <w:szCs w:val="20"/>
              </w:rPr>
              <w:t>g</w:t>
            </w:r>
            <w:r>
              <w:rPr>
                <w:rFonts w:cs="Arial" w:hAnsi="Arial" w:eastAsia="Arial" w:ascii="Arial"/>
                <w:i/>
                <w:spacing w:val="-1"/>
                <w:w w:val="100"/>
                <w:position w:val="2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2"/>
                <w:w w:val="100"/>
                <w:position w:val="2"/>
                <w:sz w:val="20"/>
                <w:szCs w:val="20"/>
              </w:rPr>
              <w:t>b</w:t>
            </w:r>
            <w:r>
              <w:rPr>
                <w:rFonts w:cs="Arial" w:hAnsi="Arial" w:eastAsia="Arial" w:ascii="Arial"/>
                <w:i/>
                <w:spacing w:val="-1"/>
                <w:w w:val="100"/>
                <w:position w:val="2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-1"/>
                <w:w w:val="100"/>
                <w:position w:val="2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i/>
                <w:spacing w:val="0"/>
                <w:w w:val="100"/>
                <w:position w:val="2"/>
                <w:sz w:val="20"/>
                <w:szCs w:val="20"/>
              </w:rPr>
              <w:t>ă</w:t>
            </w:r>
            <w:r>
              <w:rPr>
                <w:rFonts w:cs="Arial" w:hAnsi="Arial" w:eastAsia="Arial" w:ascii="Arial"/>
                <w:i/>
                <w:spacing w:val="0"/>
                <w:w w:val="100"/>
                <w:position w:val="2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36"/>
                <w:w w:val="100"/>
                <w:position w:val="2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position w:val="2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i/>
                <w:spacing w:val="0"/>
                <w:w w:val="100"/>
                <w:position w:val="2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38"/>
                <w:w w:val="100"/>
                <w:position w:val="2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position w:val="2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i/>
                <w:spacing w:val="1"/>
                <w:w w:val="100"/>
                <w:position w:val="2"/>
                <w:sz w:val="20"/>
                <w:szCs w:val="20"/>
              </w:rPr>
              <w:t>p</w:t>
            </w:r>
            <w:r>
              <w:rPr>
                <w:rFonts w:cs="Arial" w:hAnsi="Arial" w:eastAsia="Arial" w:ascii="Arial"/>
                <w:i/>
                <w:spacing w:val="0"/>
                <w:w w:val="100"/>
                <w:position w:val="2"/>
                <w:sz w:val="20"/>
                <w:szCs w:val="20"/>
              </w:rPr>
              <w:t>era</w:t>
            </w:r>
            <w:r>
              <w:rPr>
                <w:rFonts w:cs="Arial" w:hAnsi="Arial" w:eastAsia="Arial" w:ascii="Arial"/>
                <w:i/>
                <w:spacing w:val="2"/>
                <w:w w:val="100"/>
                <w:position w:val="2"/>
                <w:sz w:val="20"/>
                <w:szCs w:val="20"/>
              </w:rPr>
              <w:t>ț</w:t>
            </w:r>
            <w:r>
              <w:rPr>
                <w:rFonts w:cs="Arial" w:hAnsi="Arial" w:eastAsia="Arial" w:ascii="Arial"/>
                <w:i/>
                <w:spacing w:val="-1"/>
                <w:w w:val="100"/>
                <w:position w:val="2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0"/>
                <w:w w:val="100"/>
                <w:position w:val="2"/>
                <w:sz w:val="20"/>
                <w:szCs w:val="20"/>
              </w:rPr>
              <w:t>u</w:t>
            </w:r>
            <w:r>
              <w:rPr>
                <w:rFonts w:cs="Arial" w:hAnsi="Arial" w:eastAsia="Arial" w:ascii="Arial"/>
                <w:i/>
                <w:spacing w:val="1"/>
                <w:w w:val="100"/>
                <w:position w:val="2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i/>
                <w:spacing w:val="-1"/>
                <w:w w:val="100"/>
                <w:position w:val="2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0"/>
                <w:w w:val="100"/>
                <w:position w:val="2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0"/>
                <w:w w:val="100"/>
                <w:position w:val="2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32"/>
                <w:w w:val="100"/>
                <w:position w:val="2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position w:val="2"/>
                <w:sz w:val="20"/>
                <w:szCs w:val="20"/>
              </w:rPr>
              <w:t>p</w:t>
            </w:r>
            <w:r>
              <w:rPr>
                <w:rFonts w:cs="Arial" w:hAnsi="Arial" w:eastAsia="Arial" w:ascii="Arial"/>
                <w:i/>
                <w:spacing w:val="-1"/>
                <w:w w:val="100"/>
                <w:position w:val="2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i/>
                <w:spacing w:val="0"/>
                <w:w w:val="100"/>
                <w:position w:val="2"/>
                <w:sz w:val="20"/>
                <w:szCs w:val="20"/>
              </w:rPr>
              <w:t>nt</w:t>
            </w:r>
            <w:r>
              <w:rPr>
                <w:rFonts w:cs="Arial" w:hAnsi="Arial" w:eastAsia="Arial" w:ascii="Arial"/>
                <w:i/>
                <w:spacing w:val="3"/>
                <w:w w:val="100"/>
                <w:position w:val="2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i/>
                <w:spacing w:val="0"/>
                <w:w w:val="100"/>
                <w:position w:val="2"/>
                <w:sz w:val="20"/>
                <w:szCs w:val="20"/>
              </w:rPr>
              <w:t>u</w:t>
            </w:r>
            <w:r>
              <w:rPr>
                <w:rFonts w:cs="Arial" w:hAnsi="Arial" w:eastAsia="Arial" w:ascii="Arial"/>
                <w:i/>
                <w:spacing w:val="0"/>
                <w:w w:val="100"/>
                <w:position w:val="2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34"/>
                <w:w w:val="100"/>
                <w:position w:val="2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1"/>
                <w:w w:val="100"/>
                <w:position w:val="2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i/>
                <w:spacing w:val="0"/>
                <w:w w:val="100"/>
                <w:position w:val="2"/>
                <w:sz w:val="20"/>
                <w:szCs w:val="20"/>
              </w:rPr>
              <w:t>h</w:t>
            </w:r>
            <w:r>
              <w:rPr>
                <w:rFonts w:cs="Arial" w:hAnsi="Arial" w:eastAsia="Arial" w:ascii="Arial"/>
                <w:i/>
                <w:spacing w:val="-1"/>
                <w:w w:val="100"/>
                <w:position w:val="2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i/>
                <w:spacing w:val="-1"/>
                <w:w w:val="100"/>
                <w:position w:val="2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i/>
                <w:spacing w:val="0"/>
                <w:w w:val="100"/>
                <w:position w:val="2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i/>
                <w:spacing w:val="2"/>
                <w:w w:val="100"/>
                <w:position w:val="2"/>
                <w:sz w:val="20"/>
                <w:szCs w:val="20"/>
              </w:rPr>
              <w:t>u</w:t>
            </w:r>
            <w:r>
              <w:rPr>
                <w:rFonts w:cs="Arial" w:hAnsi="Arial" w:eastAsia="Arial" w:ascii="Arial"/>
                <w:i/>
                <w:spacing w:val="-1"/>
                <w:w w:val="100"/>
                <w:position w:val="2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2"/>
                <w:w w:val="100"/>
                <w:position w:val="2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i/>
                <w:spacing w:val="-1"/>
                <w:w w:val="100"/>
                <w:position w:val="2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i/>
                <w:spacing w:val="1"/>
                <w:w w:val="100"/>
                <w:position w:val="2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-1"/>
                <w:w w:val="100"/>
                <w:position w:val="2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i/>
                <w:spacing w:val="0"/>
                <w:w w:val="100"/>
                <w:position w:val="2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i/>
                <w:spacing w:val="0"/>
                <w:w w:val="100"/>
                <w:position w:val="2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30"/>
                <w:w w:val="100"/>
                <w:position w:val="2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2"/>
                <w:w w:val="100"/>
                <w:position w:val="2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i/>
                <w:spacing w:val="0"/>
                <w:w w:val="100"/>
                <w:position w:val="2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position w:val="0"/>
                <w:sz w:val="20"/>
                <w:szCs w:val="20"/>
              </w:rPr>
            </w:r>
          </w:p>
          <w:p>
            <w:pPr>
              <w:rPr>
                <w:rFonts w:cs="Arial" w:hAnsi="Arial" w:eastAsia="Arial" w:ascii="Arial"/>
                <w:sz w:val="20"/>
                <w:szCs w:val="20"/>
              </w:rPr>
              <w:jc w:val="left"/>
              <w:ind w:left="105"/>
            </w:pP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pro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ta</w:t>
            </w:r>
            <w:r>
              <w:rPr>
                <w:rFonts w:cs="Arial" w:hAnsi="Arial" w:eastAsia="Arial" w:ascii="Arial"/>
                <w:i/>
                <w:spacing w:val="3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i/>
                <w:spacing w:val="-9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și</w:t>
            </w:r>
            <w:r>
              <w:rPr>
                <w:rFonts w:cs="Arial" w:hAnsi="Arial" w:eastAsia="Arial" w:ascii="Arial"/>
                <w:i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i/>
                <w:spacing w:val="3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te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ț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ă</w:t>
            </w:r>
            <w:r>
              <w:rPr>
                <w:rFonts w:cs="Arial" w:hAnsi="Arial" w:eastAsia="Arial" w:ascii="Arial"/>
                <w:i/>
                <w:spacing w:val="-8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h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ă.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8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val="2218" w:hRule="exact"/>
        </w:trPr>
        <w:tc>
          <w:tcPr>
            <w:tcW w:w="7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7"/>
                <w:szCs w:val="17"/>
              </w:rPr>
              <w:jc w:val="left"/>
              <w:spacing w:before="6" w:lineRule="exact" w:line="160"/>
            </w:pPr>
            <w:r>
              <w:rPr>
                <w:sz w:val="17"/>
                <w:szCs w:val="17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ind w:left="105"/>
            </w:pP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3.8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63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before="3" w:lineRule="exact" w:line="240"/>
              <w:ind w:left="105" w:right="62"/>
            </w:pP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P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ectul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es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p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ă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-4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ax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ă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de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2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%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,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es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p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v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de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1%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(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pă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caz)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3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va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ea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9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ă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g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b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ă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p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era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ț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3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priv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nd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p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</w:t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before="2" w:lineRule="exact" w:line="240"/>
              <w:ind w:left="105" w:right="65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drep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3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sa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ari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e,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3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us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v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co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b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ț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su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p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ate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3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de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9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că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g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j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at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5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și</w:t>
            </w:r>
            <w:r>
              <w:rPr>
                <w:rFonts w:cs="Arial" w:hAnsi="Arial" w:eastAsia="Arial" w:ascii="Arial"/>
                <w:spacing w:val="5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g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j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53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p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nt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spacing w:val="49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p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so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ul</w:t>
            </w:r>
            <w:r>
              <w:rPr>
                <w:rFonts w:cs="Arial" w:hAnsi="Arial" w:eastAsia="Arial" w:ascii="Arial"/>
                <w:spacing w:val="5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49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ca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ul</w:t>
            </w:r>
            <w:r>
              <w:rPr>
                <w:rFonts w:cs="Arial" w:hAnsi="Arial" w:eastAsia="Arial" w:ascii="Arial"/>
                <w:spacing w:val="5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ec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h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p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5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05"/>
            </w:pP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p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emen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44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44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p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er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ț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46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cu</w:t>
            </w:r>
            <w:r>
              <w:rPr>
                <w:rFonts w:cs="Arial" w:hAnsi="Arial" w:eastAsia="Arial" w:ascii="Arial"/>
                <w:spacing w:val="44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co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ucții</w:t>
            </w:r>
            <w:r>
              <w:rPr>
                <w:rFonts w:cs="Arial" w:hAnsi="Arial" w:eastAsia="Arial" w:ascii="Arial"/>
                <w:spacing w:val="46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–</w:t>
            </w:r>
            <w:r>
              <w:rPr>
                <w:rFonts w:cs="Arial" w:hAnsi="Arial" w:eastAsia="Arial" w:ascii="Arial"/>
                <w:spacing w:val="45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nta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j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,</w:t>
            </w:r>
            <w:r>
              <w:rPr>
                <w:rFonts w:cs="Arial" w:hAnsi="Arial" w:eastAsia="Arial" w:ascii="Arial"/>
                <w:spacing w:val="46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es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p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v</w:t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05"/>
            </w:pP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f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ără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co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ț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–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j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?</w:t>
            </w:r>
          </w:p>
          <w:p>
            <w:pPr>
              <w:rPr>
                <w:sz w:val="22"/>
                <w:szCs w:val="22"/>
              </w:rPr>
              <w:jc w:val="left"/>
              <w:spacing w:before="9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Arial" w:hAnsi="Arial" w:eastAsia="Arial" w:ascii="Arial"/>
                <w:sz w:val="20"/>
                <w:szCs w:val="20"/>
              </w:rPr>
              <w:jc w:val="left"/>
              <w:ind w:left="105"/>
            </w:pP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i/>
                <w:spacing w:val="19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v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i/>
                <w:spacing w:val="3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f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ă</w:t>
            </w:r>
            <w:r>
              <w:rPr>
                <w:rFonts w:cs="Arial" w:hAnsi="Arial" w:eastAsia="Arial" w:ascii="Arial"/>
                <w:i/>
                <w:spacing w:val="17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în</w:t>
            </w:r>
            <w:r>
              <w:rPr>
                <w:rFonts w:cs="Arial" w:hAnsi="Arial" w:eastAsia="Arial" w:ascii="Arial"/>
                <w:i/>
                <w:spacing w:val="21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Cerer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i/>
                <w:spacing w:val="14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i/>
                <w:spacing w:val="19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f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nț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i/>
                <w:spacing w:val="15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i/>
                <w:spacing w:val="21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ț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u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i/>
                <w:spacing w:val="14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B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u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g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i/>
                <w:spacing w:val="22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–</w:t>
            </w:r>
            <w:r>
              <w:rPr>
                <w:rFonts w:cs="Arial" w:hAnsi="Arial" w:eastAsia="Arial" w:ascii="Arial"/>
                <w:i/>
                <w:spacing w:val="22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v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ăți</w:t>
            </w:r>
            <w:r>
              <w:rPr>
                <w:rFonts w:cs="Arial" w:hAnsi="Arial" w:eastAsia="Arial" w:ascii="Arial"/>
                <w:i/>
                <w:spacing w:val="15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ș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Arial" w:hAnsi="Arial" w:eastAsia="Arial" w:ascii="Arial"/>
                <w:sz w:val="20"/>
                <w:szCs w:val="20"/>
              </w:rPr>
              <w:jc w:val="left"/>
              <w:ind w:left="105"/>
            </w:pP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h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u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.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8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val="511" w:hRule="exact"/>
        </w:trPr>
        <w:tc>
          <w:tcPr>
            <w:tcW w:w="703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6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ind w:left="105"/>
            </w:pP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3.9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6375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before="4" w:lineRule="exact" w:line="240"/>
              <w:ind w:left="105" w:right="49"/>
            </w:pP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b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3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pe</w:t>
            </w:r>
            <w:r>
              <w:rPr>
                <w:rFonts w:cs="Arial" w:hAnsi="Arial" w:eastAsia="Arial" w:ascii="Arial"/>
                <w:spacing w:val="3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care</w:t>
            </w:r>
            <w:r>
              <w:rPr>
                <w:rFonts w:cs="Arial" w:hAnsi="Arial" w:eastAsia="Arial" w:ascii="Arial"/>
                <w:spacing w:val="3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se</w:t>
            </w:r>
            <w:r>
              <w:rPr>
                <w:rFonts w:cs="Arial" w:hAnsi="Arial" w:eastAsia="Arial" w:ascii="Arial"/>
                <w:spacing w:val="3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ze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ză</w:t>
            </w:r>
            <w:r>
              <w:rPr>
                <w:rFonts w:cs="Arial" w:hAnsi="Arial" w:eastAsia="Arial" w:ascii="Arial"/>
                <w:spacing w:val="3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nv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ț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3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su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33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b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3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de</w:t>
            </w:r>
            <w:r>
              <w:rPr>
                <w:rFonts w:cs="Arial" w:hAnsi="Arial" w:eastAsia="Arial" w:ascii="Arial"/>
                <w:spacing w:val="3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orice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sarci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/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nte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ț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29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ce</w:t>
            </w:r>
            <w:r>
              <w:rPr>
                <w:rFonts w:cs="Arial" w:hAnsi="Arial" w:eastAsia="Arial" w:ascii="Arial"/>
                <w:spacing w:val="3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afe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ză</w:t>
            </w:r>
            <w:r>
              <w:rPr>
                <w:rFonts w:cs="Arial" w:hAnsi="Arial" w:eastAsia="Arial" w:ascii="Arial"/>
                <w:spacing w:val="3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p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eme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area</w:t>
            </w:r>
            <w:r>
              <w:rPr>
                <w:rFonts w:cs="Arial" w:hAnsi="Arial" w:eastAsia="Arial" w:ascii="Arial"/>
                <w:spacing w:val="3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p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era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ț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29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și</w:t>
            </w:r>
            <w:r>
              <w:rPr>
                <w:rFonts w:cs="Arial" w:hAnsi="Arial" w:eastAsia="Arial" w:ascii="Arial"/>
                <w:spacing w:val="29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se</w:t>
            </w:r>
          </w:p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/>
        </w:tc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/>
        </w:tc>
        <w:tc>
          <w:tcPr>
            <w:tcW w:w="809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/>
        </w:tc>
      </w:tr>
    </w:tbl>
    <w:p>
      <w:pPr>
        <w:sectPr>
          <w:pgMar w:header="708" w:footer="0" w:top="2180" w:bottom="280" w:left="1300" w:right="800"/>
          <w:pgSz w:w="11920" w:h="16840"/>
        </w:sectPr>
      </w:pP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6"/>
          <w:szCs w:val="26"/>
        </w:rPr>
        <w:jc w:val="left"/>
        <w:spacing w:before="16" w:lineRule="exact" w:line="260"/>
      </w:pPr>
      <w:r>
        <w:rPr>
          <w:sz w:val="26"/>
          <w:szCs w:val="26"/>
        </w:rPr>
      </w:r>
    </w:p>
    <w:tbl>
      <w:tblPr>
        <w:tblW w:w="0" w:type="auto"/>
        <w:tblLook w:val="01E0"/>
        <w:jc w:val="left"/>
        <w:tblInd w:w="375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2836" w:hRule="exact"/>
        </w:trPr>
        <w:tc>
          <w:tcPr>
            <w:tcW w:w="7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63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both"/>
              <w:spacing w:before="3" w:lineRule="exact" w:line="240"/>
              <w:ind w:left="105" w:right="63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află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 </w:t>
            </w:r>
            <w:r>
              <w:rPr>
                <w:rFonts w:cs="Arial" w:hAnsi="Arial" w:eastAsia="Arial" w:ascii="Arial"/>
                <w:spacing w:val="3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î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p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pri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/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f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os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nța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 </w:t>
            </w:r>
            <w:r>
              <w:rPr>
                <w:rFonts w:cs="Arial" w:hAnsi="Arial" w:eastAsia="Arial" w:ascii="Arial"/>
                <w:spacing w:val="4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so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,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 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 </w:t>
            </w:r>
            <w:r>
              <w:rPr>
                <w:rFonts w:cs="Arial" w:hAnsi="Arial" w:eastAsia="Arial" w:ascii="Arial"/>
                <w:spacing w:val="3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ul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p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cere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de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f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ț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are?</w:t>
            </w:r>
          </w:p>
          <w:p>
            <w:pPr>
              <w:rPr>
                <w:sz w:val="24"/>
                <w:szCs w:val="24"/>
              </w:rPr>
              <w:jc w:val="left"/>
              <w:spacing w:before="9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" w:hAnsi="Arial" w:eastAsia="Arial" w:ascii="Arial"/>
                <w:sz w:val="20"/>
                <w:szCs w:val="20"/>
              </w:rPr>
              <w:jc w:val="both"/>
              <w:ind w:left="105" w:right="73"/>
            </w:pP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i/>
                <w:spacing w:val="-1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v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i/>
                <w:spacing w:val="3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f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ă</w:t>
            </w:r>
            <w:r>
              <w:rPr>
                <w:rFonts w:cs="Arial" w:hAnsi="Arial" w:eastAsia="Arial" w:ascii="Arial"/>
                <w:i/>
                <w:spacing w:val="-12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x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tra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u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i/>
                <w:spacing w:val="-15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i/>
                <w:spacing w:val="-1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ar</w:t>
            </w:r>
            <w:r>
              <w:rPr>
                <w:rFonts w:cs="Arial" w:hAnsi="Arial" w:eastAsia="Arial" w:ascii="Arial"/>
                <w:i/>
                <w:spacing w:val="3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i/>
                <w:spacing w:val="-12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f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u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ară</w:t>
            </w:r>
            <w:r>
              <w:rPr>
                <w:rFonts w:cs="Arial" w:hAnsi="Arial" w:eastAsia="Arial" w:ascii="Arial"/>
                <w:i/>
                <w:spacing w:val="-12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p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tru</w:t>
            </w:r>
            <w:r>
              <w:rPr>
                <w:rFonts w:cs="Arial" w:hAnsi="Arial" w:eastAsia="Arial" w:ascii="Arial"/>
                <w:i/>
                <w:spacing w:val="-11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nf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i/>
                <w:spacing w:val="3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m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i/>
                <w:spacing w:val="-13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de</w:t>
            </w:r>
            <w:r>
              <w:rPr>
                <w:rFonts w:cs="Arial" w:hAnsi="Arial" w:eastAsia="Arial" w:ascii="Arial"/>
                <w:i/>
                <w:spacing w:val="-1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ată</w:t>
            </w:r>
            <w:r>
              <w:rPr>
                <w:rFonts w:cs="Arial" w:hAnsi="Arial" w:eastAsia="Arial" w:ascii="Arial"/>
                <w:i/>
                <w:spacing w:val="-1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tă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(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m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i/>
                <w:spacing w:val="7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u</w:t>
            </w:r>
            <w:r>
              <w:rPr>
                <w:rFonts w:cs="Arial" w:hAnsi="Arial" w:eastAsia="Arial" w:ascii="Arial"/>
                <w:i/>
                <w:spacing w:val="7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m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x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m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um</w:t>
            </w:r>
            <w:r>
              <w:rPr>
                <w:rFonts w:cs="Arial" w:hAnsi="Arial" w:eastAsia="Arial" w:ascii="Arial"/>
                <w:i/>
                <w:spacing w:val="3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30</w:t>
            </w:r>
            <w:r>
              <w:rPr>
                <w:rFonts w:cs="Arial" w:hAnsi="Arial" w:eastAsia="Arial" w:ascii="Arial"/>
                <w:i/>
                <w:spacing w:val="7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i/>
                <w:spacing w:val="7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z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i/>
                <w:spacing w:val="7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în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te</w:t>
            </w:r>
            <w:r>
              <w:rPr>
                <w:rFonts w:cs="Arial" w:hAnsi="Arial" w:eastAsia="Arial" w:ascii="Arial"/>
                <w:i/>
                <w:spacing w:val="4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i/>
                <w:spacing w:val="7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u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ea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ere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6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de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f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nț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e)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i/>
                <w:spacing w:val="3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i/>
                <w:spacing w:val="3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ă</w:t>
            </w:r>
            <w:r>
              <w:rPr>
                <w:rFonts w:cs="Arial" w:hAnsi="Arial" w:eastAsia="Arial" w:ascii="Arial"/>
                <w:i/>
                <w:spacing w:val="4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z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u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ă</w:t>
            </w:r>
            <w:r>
              <w:rPr>
                <w:rFonts w:cs="Arial" w:hAnsi="Arial" w:eastAsia="Arial" w:ascii="Arial"/>
                <w:i/>
                <w:spacing w:val="4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u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i/>
                <w:spacing w:val="1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b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ere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i/>
                <w:spacing w:val="4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orice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/</w:t>
            </w:r>
            <w:r>
              <w:rPr>
                <w:rFonts w:cs="Arial" w:hAnsi="Arial" w:eastAsia="Arial" w:ascii="Arial"/>
                <w:i/>
                <w:spacing w:val="3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nt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ț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i/>
                <w:spacing w:val="9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af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z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ă</w:t>
            </w:r>
            <w:r>
              <w:rPr>
                <w:rFonts w:cs="Arial" w:hAnsi="Arial" w:eastAsia="Arial" w:ascii="Arial"/>
                <w:i/>
                <w:spacing w:val="5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m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p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m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area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er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ț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u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3"/>
                <w:w w:val="100"/>
                <w:sz w:val="20"/>
                <w:szCs w:val="20"/>
              </w:rPr>
              <w:t>ș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9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ă</w:t>
            </w:r>
            <w:r>
              <w:rPr>
                <w:rFonts w:cs="Arial" w:hAnsi="Arial" w:eastAsia="Arial" w:ascii="Arial"/>
                <w:i/>
                <w:spacing w:val="11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i/>
                <w:spacing w:val="9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f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ă</w:t>
            </w:r>
            <w:r>
              <w:rPr>
                <w:rFonts w:cs="Arial" w:hAnsi="Arial" w:eastAsia="Arial" w:ascii="Arial"/>
                <w:i/>
                <w:spacing w:val="1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î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propr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ta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a/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f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nța</w:t>
            </w:r>
            <w:r>
              <w:rPr>
                <w:rFonts w:cs="Arial" w:hAnsi="Arial" w:eastAsia="Arial" w:ascii="Arial"/>
                <w:i/>
                <w:spacing w:val="-2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3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u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u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.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Arial" w:hAnsi="Arial" w:eastAsia="Arial" w:ascii="Arial"/>
                <w:sz w:val="20"/>
                <w:szCs w:val="20"/>
              </w:rPr>
              <w:jc w:val="both"/>
              <w:ind w:left="105" w:right="76"/>
            </w:pP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u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i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ex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ta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i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v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eri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f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are</w:t>
            </w:r>
            <w:r>
              <w:rPr>
                <w:rFonts w:cs="Arial" w:hAnsi="Arial" w:eastAsia="Arial" w:ascii="Arial"/>
                <w:i/>
                <w:spacing w:val="-8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ere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i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de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f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nț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i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i/>
                <w:spacing w:val="3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i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v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z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z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ă</w:t>
            </w:r>
            <w:r>
              <w:rPr>
                <w:rFonts w:cs="Arial" w:hAnsi="Arial" w:eastAsia="Arial" w:ascii="Arial"/>
                <w:i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tări</w:t>
            </w:r>
            <w:r>
              <w:rPr>
                <w:rFonts w:cs="Arial" w:hAnsi="Arial" w:eastAsia="Arial" w:ascii="Arial"/>
                <w:i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ș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u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ări</w:t>
            </w:r>
            <w:r>
              <w:rPr>
                <w:rFonts w:cs="Arial" w:hAnsi="Arial" w:eastAsia="Arial" w:ascii="Arial"/>
                <w:i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i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co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tru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ț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-1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nu</w:t>
            </w:r>
            <w:r>
              <w:rPr>
                <w:rFonts w:cs="Arial" w:hAnsi="Arial" w:eastAsia="Arial" w:ascii="Arial"/>
                <w:i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i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u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p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i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i/>
                <w:spacing w:val="5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z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ăr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.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Arial" w:hAnsi="Arial" w:eastAsia="Arial" w:ascii="Arial"/>
                <w:sz w:val="20"/>
                <w:szCs w:val="20"/>
              </w:rPr>
              <w:jc w:val="both"/>
              <w:ind w:left="105" w:right="73"/>
            </w:pP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i/>
                <w:spacing w:val="45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tă</w:t>
            </w:r>
            <w:r>
              <w:rPr>
                <w:rFonts w:cs="Arial" w:hAnsi="Arial" w:eastAsia="Arial" w:ascii="Arial"/>
                <w:i/>
                <w:spacing w:val="4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î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erea</w:t>
            </w:r>
            <w:r>
              <w:rPr>
                <w:rFonts w:cs="Arial" w:hAnsi="Arial" w:eastAsia="Arial" w:ascii="Arial"/>
                <w:i/>
                <w:spacing w:val="41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pr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v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z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orie</w:t>
            </w:r>
            <w:r>
              <w:rPr>
                <w:rFonts w:cs="Arial" w:hAnsi="Arial" w:eastAsia="Arial" w:ascii="Arial"/>
                <w:i/>
                <w:spacing w:val="38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în</w:t>
            </w:r>
            <w:r>
              <w:rPr>
                <w:rFonts w:cs="Arial" w:hAnsi="Arial" w:eastAsia="Arial" w:ascii="Arial"/>
                <w:i/>
                <w:spacing w:val="48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artea</w:t>
            </w:r>
            <w:r>
              <w:rPr>
                <w:rFonts w:cs="Arial" w:hAnsi="Arial" w:eastAsia="Arial" w:ascii="Arial"/>
                <w:i/>
                <w:spacing w:val="44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fu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ară</w:t>
            </w:r>
            <w:r>
              <w:rPr>
                <w:rFonts w:cs="Arial" w:hAnsi="Arial" w:eastAsia="Arial" w:ascii="Arial"/>
                <w:i/>
                <w:spacing w:val="43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i/>
                <w:spacing w:val="46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drep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u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ui</w:t>
            </w:r>
            <w:r>
              <w:rPr>
                <w:rFonts w:cs="Arial" w:hAnsi="Arial" w:eastAsia="Arial" w:ascii="Arial"/>
                <w:i/>
                <w:spacing w:val="41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de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Arial" w:hAnsi="Arial" w:eastAsia="Arial" w:ascii="Arial"/>
                <w:sz w:val="20"/>
                <w:szCs w:val="20"/>
              </w:rPr>
              <w:jc w:val="both"/>
              <w:spacing w:lineRule="exact" w:line="220"/>
              <w:ind w:left="105" w:right="5219"/>
            </w:pP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propr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ta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i/>
                <w:spacing w:val="3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.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8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val="1460" w:hRule="exact"/>
        </w:trPr>
        <w:tc>
          <w:tcPr>
            <w:tcW w:w="7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before="2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ind w:left="105"/>
            </w:pP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3.1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0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63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both"/>
              <w:spacing w:before="7" w:lineRule="exact" w:line="240"/>
              <w:ind w:left="105" w:right="66"/>
            </w:pP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P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ectul</w:t>
            </w:r>
            <w:r>
              <w:rPr>
                <w:rFonts w:cs="Arial" w:hAnsi="Arial" w:eastAsia="Arial" w:ascii="Arial"/>
                <w:spacing w:val="5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î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nc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dre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ză</w:t>
            </w:r>
            <w:r>
              <w:rPr>
                <w:rFonts w:cs="Arial" w:hAnsi="Arial" w:eastAsia="Arial" w:ascii="Arial"/>
                <w:spacing w:val="3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î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3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p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da</w:t>
            </w:r>
            <w:r>
              <w:rPr>
                <w:rFonts w:cs="Arial" w:hAnsi="Arial" w:eastAsia="Arial" w:ascii="Arial"/>
                <w:spacing w:val="3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ax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ă</w:t>
            </w:r>
            <w:r>
              <w:rPr>
                <w:rFonts w:cs="Arial" w:hAnsi="Arial" w:eastAsia="Arial" w:ascii="Arial"/>
                <w:spacing w:val="3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5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p</w:t>
            </w:r>
            <w:r>
              <w:rPr>
                <w:rFonts w:cs="Arial" w:hAnsi="Arial" w:eastAsia="Arial" w:ascii="Arial"/>
                <w:spacing w:val="3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p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p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emen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b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ă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î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-4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G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h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so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?</w:t>
            </w:r>
          </w:p>
          <w:p>
            <w:pPr>
              <w:rPr>
                <w:sz w:val="24"/>
                <w:szCs w:val="24"/>
              </w:rPr>
              <w:jc w:val="left"/>
              <w:spacing w:before="10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" w:hAnsi="Arial" w:eastAsia="Arial" w:ascii="Arial"/>
                <w:sz w:val="20"/>
                <w:szCs w:val="20"/>
              </w:rPr>
              <w:jc w:val="both"/>
              <w:ind w:left="105" w:right="70"/>
            </w:pP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v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er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f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ă</w:t>
            </w:r>
            <w:r>
              <w:rPr>
                <w:rFonts w:cs="Arial" w:hAnsi="Arial" w:eastAsia="Arial" w:ascii="Arial"/>
                <w:i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î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ere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ea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de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f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ț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are</w:t>
            </w:r>
            <w:r>
              <w:rPr>
                <w:rFonts w:cs="Arial" w:hAnsi="Arial" w:eastAsia="Arial" w:ascii="Arial"/>
                <w:i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/</w:t>
            </w:r>
            <w:r>
              <w:rPr>
                <w:rFonts w:cs="Arial" w:hAnsi="Arial" w:eastAsia="Arial" w:ascii="Arial"/>
                <w:i/>
                <w:spacing w:val="1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u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ul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de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f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z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b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ta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i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/</w:t>
            </w:r>
            <w:r>
              <w:rPr>
                <w:rFonts w:cs="Arial" w:hAnsi="Arial" w:eastAsia="Arial" w:ascii="Arial"/>
                <w:i/>
                <w:spacing w:val="5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M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m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ul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j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u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f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v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ă</w:t>
            </w:r>
            <w:r>
              <w:rPr>
                <w:rFonts w:cs="Arial" w:hAnsi="Arial" w:eastAsia="Arial" w:ascii="Arial"/>
                <w:i/>
                <w:spacing w:val="6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v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tă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ț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propuse</w:t>
            </w:r>
            <w:r>
              <w:rPr>
                <w:rFonts w:cs="Arial" w:hAnsi="Arial" w:eastAsia="Arial" w:ascii="Arial"/>
                <w:i/>
                <w:spacing w:val="3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i/>
                <w:spacing w:val="6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înc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drea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z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ă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în</w:t>
            </w:r>
            <w:r>
              <w:rPr>
                <w:rFonts w:cs="Arial" w:hAnsi="Arial" w:eastAsia="Arial" w:ascii="Arial"/>
                <w:i/>
                <w:spacing w:val="8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ata</w:t>
            </w:r>
            <w:r>
              <w:rPr>
                <w:rFonts w:cs="Arial" w:hAnsi="Arial" w:eastAsia="Arial" w:ascii="Arial"/>
                <w:i/>
                <w:spacing w:val="4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m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i/>
                <w:spacing w:val="3"/>
                <w:w w:val="100"/>
                <w:sz w:val="20"/>
                <w:szCs w:val="20"/>
              </w:rPr>
              <w:t>x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mă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de</w:t>
            </w:r>
            <w:r>
              <w:rPr>
                <w:rFonts w:cs="Arial" w:hAnsi="Arial" w:eastAsia="Arial" w:ascii="Arial"/>
                <w:i/>
                <w:spacing w:val="52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2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4</w:t>
            </w:r>
            <w:r>
              <w:rPr>
                <w:rFonts w:cs="Arial" w:hAnsi="Arial" w:eastAsia="Arial" w:ascii="Arial"/>
                <w:i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u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.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8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val="1229" w:hRule="exact"/>
        </w:trPr>
        <w:tc>
          <w:tcPr>
            <w:tcW w:w="7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8"/>
                <w:szCs w:val="28"/>
              </w:rPr>
              <w:jc w:val="left"/>
              <w:spacing w:before="4" w:lineRule="exact" w:line="280"/>
            </w:pPr>
            <w:r>
              <w:rPr>
                <w:sz w:val="28"/>
                <w:szCs w:val="28"/>
              </w:rPr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ind w:left="105"/>
            </w:pP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3.1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1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63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before="2" w:lineRule="exact" w:line="240"/>
              <w:ind w:left="105" w:right="68"/>
            </w:pP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Î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3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caz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activ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ă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ț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or</w:t>
            </w:r>
            <w:r>
              <w:rPr>
                <w:rFonts w:cs="Arial" w:hAnsi="Arial" w:eastAsia="Arial" w:ascii="Arial"/>
                <w:spacing w:val="4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ce</w:t>
            </w:r>
            <w:r>
              <w:rPr>
                <w:rFonts w:cs="Arial" w:hAnsi="Arial" w:eastAsia="Arial" w:ascii="Arial"/>
                <w:spacing w:val="3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ă</w:t>
            </w:r>
            <w:r>
              <w:rPr>
                <w:rFonts w:cs="Arial" w:hAnsi="Arial" w:eastAsia="Arial" w:ascii="Arial"/>
                <w:spacing w:val="3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sub</w:t>
            </w:r>
            <w:r>
              <w:rPr>
                <w:rFonts w:cs="Arial" w:hAnsi="Arial" w:eastAsia="Arial" w:ascii="Arial"/>
                <w:spacing w:val="3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nc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nța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j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oru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ui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de</w:t>
            </w:r>
            <w:r>
              <w:rPr>
                <w:rFonts w:cs="Arial" w:hAnsi="Arial" w:eastAsia="Arial" w:ascii="Arial"/>
                <w:spacing w:val="3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s,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ul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g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ăs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ș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î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cod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or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g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b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e?</w:t>
            </w:r>
          </w:p>
          <w:p>
            <w:pPr>
              <w:rPr>
                <w:sz w:val="24"/>
                <w:szCs w:val="24"/>
              </w:rPr>
              <w:jc w:val="left"/>
              <w:spacing w:before="14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" w:hAnsi="Arial" w:eastAsia="Arial" w:ascii="Arial"/>
                <w:sz w:val="20"/>
                <w:szCs w:val="20"/>
              </w:rPr>
              <w:jc w:val="left"/>
              <w:spacing w:lineRule="exact" w:line="220"/>
              <w:ind w:left="105" w:right="75"/>
            </w:pP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i/>
                <w:spacing w:val="47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v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i/>
                <w:spacing w:val="47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v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eri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f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i/>
                <w:spacing w:val="43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ta</w:t>
            </w:r>
            <w:r>
              <w:rPr>
                <w:rFonts w:cs="Arial" w:hAnsi="Arial" w:eastAsia="Arial" w:ascii="Arial"/>
                <w:i/>
                <w:spacing w:val="46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ur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or</w:t>
            </w:r>
            <w:r>
              <w:rPr>
                <w:rFonts w:cs="Arial" w:hAnsi="Arial" w:eastAsia="Arial" w:ascii="Arial"/>
                <w:i/>
                <w:spacing w:val="43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i/>
                <w:spacing w:val="45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ș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48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er</w:t>
            </w:r>
            <w:r>
              <w:rPr>
                <w:rFonts w:cs="Arial" w:hAnsi="Arial" w:eastAsia="Arial" w:ascii="Arial"/>
                <w:i/>
                <w:spacing w:val="3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f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tul</w:t>
            </w:r>
            <w:r>
              <w:rPr>
                <w:rFonts w:cs="Arial" w:hAnsi="Arial" w:eastAsia="Arial" w:ascii="Arial"/>
                <w:i/>
                <w:spacing w:val="41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m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i/>
                <w:spacing w:val="47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de</w:t>
            </w:r>
            <w:r>
              <w:rPr>
                <w:rFonts w:cs="Arial" w:hAnsi="Arial" w:eastAsia="Arial" w:ascii="Arial"/>
                <w:i/>
                <w:spacing w:val="47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i/>
                <w:spacing w:val="3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C,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pre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um</w:t>
            </w:r>
            <w:r>
              <w:rPr>
                <w:rFonts w:cs="Arial" w:hAnsi="Arial" w:eastAsia="Arial" w:ascii="Arial"/>
                <w:i/>
                <w:spacing w:val="-8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ș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f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orma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ț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i/>
                <w:spacing w:val="-8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i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ere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ea</w:t>
            </w:r>
            <w:r>
              <w:rPr>
                <w:rFonts w:cs="Arial" w:hAnsi="Arial" w:eastAsia="Arial" w:ascii="Arial"/>
                <w:i/>
                <w:spacing w:val="-8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i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f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nț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e.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8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val="1253" w:hRule="exact"/>
        </w:trPr>
        <w:tc>
          <w:tcPr>
            <w:tcW w:w="7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8"/>
                <w:szCs w:val="28"/>
              </w:rPr>
              <w:jc w:val="left"/>
              <w:spacing w:before="16" w:lineRule="exact" w:line="280"/>
            </w:pPr>
            <w:r>
              <w:rPr>
                <w:sz w:val="28"/>
                <w:szCs w:val="28"/>
              </w:rPr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ind w:left="105"/>
            </w:pP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3.1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2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63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both"/>
              <w:spacing w:before="6" w:lineRule="exact" w:line="240"/>
              <w:ind w:left="105" w:right="65"/>
            </w:pP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Î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ver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f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cării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pe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en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co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ată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că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nfo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ați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ere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ea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6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de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f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nț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3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nt</w:t>
            </w:r>
            <w:r>
              <w:rPr>
                <w:rFonts w:cs="Arial" w:hAnsi="Arial" w:eastAsia="Arial" w:ascii="Arial"/>
                <w:spacing w:val="4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co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f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3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cu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at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3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3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eren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(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î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caz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nv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ț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or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cu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co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ț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-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j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)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?</w:t>
            </w:r>
          </w:p>
          <w:p>
            <w:pPr>
              <w:rPr>
                <w:sz w:val="24"/>
                <w:szCs w:val="24"/>
              </w:rPr>
              <w:jc w:val="left"/>
              <w:spacing w:before="10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" w:hAnsi="Arial" w:eastAsia="Arial" w:ascii="Arial"/>
                <w:sz w:val="20"/>
                <w:szCs w:val="20"/>
              </w:rPr>
              <w:jc w:val="both"/>
              <w:spacing w:lineRule="exact" w:line="220"/>
              <w:ind w:left="105" w:right="2497"/>
            </w:pP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i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ver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f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ă</w:t>
            </w:r>
            <w:r>
              <w:rPr>
                <w:rFonts w:cs="Arial" w:hAnsi="Arial" w:eastAsia="Arial" w:ascii="Arial"/>
                <w:i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or</w:t>
            </w:r>
            <w:r>
              <w:rPr>
                <w:rFonts w:cs="Arial" w:hAnsi="Arial" w:eastAsia="Arial" w:ascii="Arial"/>
                <w:i/>
                <w:spacing w:val="3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ul</w:t>
            </w:r>
            <w:r>
              <w:rPr>
                <w:rFonts w:cs="Arial" w:hAnsi="Arial" w:eastAsia="Arial" w:ascii="Arial"/>
                <w:i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de</w:t>
            </w:r>
            <w:r>
              <w:rPr>
                <w:rFonts w:cs="Arial" w:hAnsi="Arial" w:eastAsia="Arial" w:ascii="Arial"/>
                <w:i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v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i/>
                <w:spacing w:val="3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f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are</w:t>
            </w:r>
            <w:r>
              <w:rPr>
                <w:rFonts w:cs="Arial" w:hAnsi="Arial" w:eastAsia="Arial" w:ascii="Arial"/>
                <w:i/>
                <w:spacing w:val="-8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p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i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er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n.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8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</w:tbl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20"/>
        <w:ind w:left="376"/>
      </w:pPr>
      <w:r>
        <w:rPr>
          <w:rFonts w:cs="Arial" w:hAnsi="Arial" w:eastAsia="Arial" w:ascii="Arial"/>
          <w:i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m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ul</w:t>
      </w:r>
      <w:r>
        <w:rPr>
          <w:rFonts w:cs="Arial" w:hAnsi="Arial" w:eastAsia="Arial" w:ascii="Arial"/>
          <w:i/>
          <w:spacing w:val="26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x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i/>
          <w:spacing w:val="25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G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L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i/>
          <w:spacing w:val="26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are</w:t>
      </w:r>
      <w:r>
        <w:rPr>
          <w:rFonts w:cs="Arial" w:hAnsi="Arial" w:eastAsia="Arial" w:ascii="Arial"/>
          <w:i/>
          <w:spacing w:val="30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tu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z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ă</w:t>
      </w:r>
      <w:r>
        <w:rPr>
          <w:rFonts w:cs="Arial" w:hAnsi="Arial" w:eastAsia="Arial" w:ascii="Arial"/>
          <w:i/>
          <w:spacing w:val="21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v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i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i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ea</w:t>
      </w:r>
      <w:r>
        <w:rPr>
          <w:rFonts w:cs="Arial" w:hAnsi="Arial" w:eastAsia="Arial" w:ascii="Arial"/>
          <w:i/>
          <w:spacing w:val="21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b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z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ă</w:t>
      </w:r>
      <w:r>
        <w:rPr>
          <w:rFonts w:cs="Arial" w:hAnsi="Arial" w:eastAsia="Arial" w:ascii="Arial"/>
          <w:i/>
          <w:spacing w:val="24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i/>
          <w:spacing w:val="28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m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b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o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ul</w:t>
      </w:r>
      <w:r>
        <w:rPr>
          <w:rFonts w:cs="Arial" w:hAnsi="Arial" w:eastAsia="Arial" w:ascii="Arial"/>
          <w:i/>
          <w:spacing w:val="24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√</w:t>
      </w:r>
      <w:r>
        <w:rPr>
          <w:rFonts w:cs="Arial" w:hAnsi="Arial" w:eastAsia="Arial" w:ascii="Arial"/>
          <w:i/>
          <w:spacing w:val="30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ar</w:t>
      </w:r>
      <w:r>
        <w:rPr>
          <w:rFonts w:cs="Arial" w:hAnsi="Arial" w:eastAsia="Arial" w:ascii="Arial"/>
          <w:i/>
          <w:spacing w:val="31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al</w:t>
      </w:r>
      <w:r>
        <w:rPr>
          <w:rFonts w:cs="Arial" w:hAnsi="Arial" w:eastAsia="Arial" w:ascii="Arial"/>
          <w:i/>
          <w:spacing w:val="30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o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ea</w:t>
      </w:r>
      <w:r>
        <w:rPr>
          <w:rFonts w:cs="Arial" w:hAnsi="Arial" w:eastAsia="Arial" w:ascii="Arial"/>
          <w:i/>
          <w:spacing w:val="25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x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ert</w:t>
      </w:r>
      <w:r>
        <w:rPr>
          <w:rFonts w:cs="Arial" w:hAnsi="Arial" w:eastAsia="Arial" w:ascii="Arial"/>
          <w:i/>
          <w:spacing w:val="26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G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LP</w:t>
      </w:r>
      <w:r>
        <w:rPr>
          <w:rFonts w:cs="Arial" w:hAnsi="Arial" w:eastAsia="Arial" w:ascii="Arial"/>
          <w:i/>
          <w:spacing w:val="27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are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1"/>
        <w:ind w:left="376"/>
      </w:pP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ef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tu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e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z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ă</w:t>
      </w:r>
      <w:r>
        <w:rPr>
          <w:rFonts w:cs="Arial" w:hAnsi="Arial" w:eastAsia="Arial" w:ascii="Arial"/>
          <w:i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veri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area</w:t>
      </w:r>
      <w:r>
        <w:rPr>
          <w:rFonts w:cs="Arial" w:hAnsi="Arial" w:eastAsia="Arial" w:ascii="Arial"/>
          <w:i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b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fe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a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z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ă</w:t>
      </w:r>
      <w:r>
        <w:rPr>
          <w:rFonts w:cs="Arial" w:hAnsi="Arial" w:eastAsia="Arial" w:ascii="Arial"/>
          <w:i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cu</w:t>
      </w:r>
      <w:r>
        <w:rPr>
          <w:rFonts w:cs="Arial" w:hAnsi="Arial" w:eastAsia="Arial" w:ascii="Arial"/>
          <w:i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m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b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ul</w:t>
      </w:r>
      <w:r>
        <w:rPr>
          <w:rFonts w:cs="Arial" w:hAnsi="Arial" w:eastAsia="Arial" w:ascii="Arial"/>
          <w:i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√√.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sz w:val="24"/>
          <w:szCs w:val="24"/>
        </w:rPr>
        <w:jc w:val="left"/>
        <w:spacing w:before="14" w:lineRule="exact" w:line="240"/>
      </w:pPr>
      <w:r>
        <w:rPr>
          <w:sz w:val="24"/>
          <w:szCs w:val="24"/>
        </w:rPr>
      </w:r>
    </w:p>
    <w:p>
      <w:pPr>
        <w:rPr>
          <w:rFonts w:cs="Arial" w:hAnsi="Arial" w:eastAsia="Arial" w:ascii="Arial"/>
          <w:sz w:val="22"/>
          <w:szCs w:val="22"/>
        </w:rPr>
        <w:tabs>
          <w:tab w:pos="1080" w:val="left"/>
        </w:tabs>
        <w:jc w:val="both"/>
        <w:ind w:left="1096" w:right="579" w:hanging="360"/>
      </w:pPr>
      <w:r>
        <w:rPr>
          <w:rFonts w:cs="Arial" w:hAnsi="Arial" w:eastAsia="Arial" w:ascii="Arial"/>
          <w:spacing w:val="0"/>
          <w:w w:val="100"/>
          <w:sz w:val="22"/>
          <w:szCs w:val="22"/>
        </w:rPr>
        <w:t>-</w:t>
        <w:tab/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acă</w:t>
      </w:r>
      <w:r>
        <w:rPr>
          <w:rFonts w:cs="Arial" w:hAnsi="Arial" w:eastAsia="Arial" w:ascii="Arial"/>
          <w:spacing w:val="1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î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ării</w:t>
      </w:r>
      <w:r>
        <w:rPr>
          <w:rFonts w:cs="Arial" w:hAnsi="Arial" w:eastAsia="Arial" w:ascii="Arial"/>
          <w:spacing w:val="1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de</w:t>
      </w:r>
      <w:r>
        <w:rPr>
          <w:rFonts w:cs="Arial" w:hAnsi="Arial" w:eastAsia="Arial" w:ascii="Arial"/>
          <w:spacing w:val="1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arific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/</w:t>
      </w:r>
      <w:r>
        <w:rPr>
          <w:rFonts w:cs="Arial" w:hAnsi="Arial" w:eastAsia="Arial" w:ascii="Arial"/>
          <w:spacing w:val="1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et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or</w:t>
      </w:r>
      <w:r>
        <w:rPr>
          <w:rFonts w:cs="Arial" w:hAnsi="Arial" w:eastAsia="Arial" w:ascii="Arial"/>
          <w:spacing w:val="1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aș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ere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nța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ul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ț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ării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arifică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/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etează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cume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e,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ar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ex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ț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”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ărea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j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”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ză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„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”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ul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ncte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ver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cat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nctul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1,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ere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nț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dec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ara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ă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co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ă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v.</w:t>
      </w:r>
    </w:p>
    <w:p>
      <w:pPr>
        <w:rPr>
          <w:rFonts w:cs="Arial" w:hAnsi="Arial" w:eastAsia="Arial" w:ascii="Arial"/>
          <w:sz w:val="22"/>
          <w:szCs w:val="22"/>
        </w:rPr>
        <w:tabs>
          <w:tab w:pos="1080" w:val="left"/>
        </w:tabs>
        <w:jc w:val="both"/>
        <w:spacing w:before="2" w:lineRule="exact" w:line="240"/>
        <w:ind w:left="1096" w:right="582" w:hanging="360"/>
      </w:pPr>
      <w:r>
        <w:pict>
          <v:group style="position:absolute;margin-left:297.77pt;margin-top:752.183pt;width:26.25pt;height:19.85pt;mso-position-horizontal-relative:page;mso-position-vertical-relative:page;z-index:-964" coordorigin="5955,15044" coordsize="525,397">
            <v:shape style="position:absolute;left:5955;top:15044;width:525;height:397" coordorigin="5955,15044" coordsize="525,397" path="m5955,15110l5959,15088,5970,15069,5986,15054,6006,15045,6022,15044,6414,15044,6437,15048,6456,15058,6470,15074,6479,15095,6480,15110,6480,15374,6477,15397,6466,15416,6450,15430,6430,15439,6414,15441,6022,15441,5999,15437,5980,15426,5966,15410,5957,15390,5955,15374,5955,15110xe" filled="f" stroked="t" strokeweight="0.75pt" strokecolor="#000000">
              <v:path arrowok="t"/>
            </v:shape>
            <w10:wrap type="none"/>
          </v:group>
        </w:pic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-</w:t>
        <w:tab/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acă</w:t>
      </w:r>
      <w:r>
        <w:rPr>
          <w:rFonts w:cs="Arial" w:hAnsi="Arial" w:eastAsia="Arial" w:ascii="Arial"/>
          <w:spacing w:val="3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cel</w:t>
      </w:r>
      <w:r>
        <w:rPr>
          <w:rFonts w:cs="Arial" w:hAnsi="Arial" w:eastAsia="Arial" w:ascii="Arial"/>
          <w:spacing w:val="3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ț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3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3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ț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3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de</w:t>
      </w:r>
      <w:r>
        <w:rPr>
          <w:rFonts w:cs="Arial" w:hAnsi="Arial" w:eastAsia="Arial" w:ascii="Arial"/>
          <w:spacing w:val="3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ate</w:t>
      </w:r>
      <w:r>
        <w:rPr>
          <w:rFonts w:cs="Arial" w:hAnsi="Arial" w:eastAsia="Arial" w:ascii="Arial"/>
          <w:spacing w:val="3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de</w:t>
      </w:r>
      <w:r>
        <w:rPr>
          <w:rFonts w:cs="Arial" w:hAnsi="Arial" w:eastAsia="Arial" w:ascii="Arial"/>
          <w:spacing w:val="3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3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3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de</w:t>
      </w:r>
      <w:r>
        <w:rPr>
          <w:rFonts w:cs="Arial" w:hAnsi="Arial" w:eastAsia="Arial" w:ascii="Arial"/>
          <w:spacing w:val="2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verific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3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2</w:t>
      </w:r>
      <w:r>
        <w:rPr>
          <w:rFonts w:cs="Arial" w:hAnsi="Arial" w:eastAsia="Arial" w:ascii="Arial"/>
          <w:spacing w:val="3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ș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3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3</w:t>
      </w:r>
      <w:r>
        <w:rPr>
          <w:rFonts w:cs="Arial" w:hAnsi="Arial" w:eastAsia="Arial" w:ascii="Arial"/>
          <w:spacing w:val="3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nu</w:t>
      </w:r>
      <w:r>
        <w:rPr>
          <w:rFonts w:cs="Arial" w:hAnsi="Arial" w:eastAsia="Arial" w:ascii="Arial"/>
          <w:spacing w:val="3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î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ă,</w:t>
      </w:r>
      <w:r>
        <w:rPr>
          <w:rFonts w:cs="Arial" w:hAnsi="Arial" w:eastAsia="Arial" w:ascii="Arial"/>
          <w:spacing w:val="3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ar</w:t>
      </w:r>
      <w:r>
        <w:rPr>
          <w:rFonts w:cs="Arial" w:hAnsi="Arial" w:eastAsia="Arial" w:ascii="Arial"/>
          <w:spacing w:val="3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î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3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3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3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verific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3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3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ății</w:t>
      </w:r>
      <w:r>
        <w:rPr>
          <w:rFonts w:cs="Arial" w:hAnsi="Arial" w:eastAsia="Arial" w:ascii="Arial"/>
          <w:spacing w:val="3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se</w:t>
      </w:r>
      <w:r>
        <w:rPr>
          <w:rFonts w:cs="Arial" w:hAnsi="Arial" w:eastAsia="Arial" w:ascii="Arial"/>
          <w:spacing w:val="3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ză</w:t>
      </w:r>
      <w:r>
        <w:rPr>
          <w:rFonts w:cs="Arial" w:hAnsi="Arial" w:eastAsia="Arial" w:ascii="Arial"/>
          <w:spacing w:val="3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î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3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na</w:t>
      </w:r>
      <w:r>
        <w:rPr>
          <w:rFonts w:cs="Arial" w:hAnsi="Arial" w:eastAsia="Arial" w:ascii="Arial"/>
          <w:spacing w:val="3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„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”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3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ci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lineRule="exact" w:line="240"/>
        <w:ind w:left="1096"/>
      </w:pPr>
      <w:r>
        <w:pict>
          <v:group style="position:absolute;margin-left:353.32pt;margin-top:167.243pt;width:26.25pt;height:19.85pt;mso-position-horizontal-relative:page;mso-position-vertical-relative:paragraph;z-index:-968" coordorigin="7066,3345" coordsize="525,397">
            <v:shape style="position:absolute;left:7066;top:3345;width:525;height:397" coordorigin="7066,3345" coordsize="525,397" path="m7066,3411l7070,3389,7081,3370,7097,3355,7117,3347,7133,3345,7525,3345,7548,3349,7567,3359,7581,3375,7590,3396,7591,3411,7591,3676,7588,3698,7577,3717,7561,3732,7541,3740,7525,3742,7133,3742,7110,3738,7091,3727,7077,3711,7068,3691,7066,3676,7066,3411xe" filled="f" stroked="t" strokeweight="0.75pt" strokecolor="#000000">
              <v:path arrowok="t"/>
            </v:shape>
            <w10:wrap type="none"/>
          </v:group>
        </w:pict>
      </w:r>
      <w:r>
        <w:pict>
          <v:group style="position:absolute;margin-left:297.77pt;margin-top:125.07pt;width:26.25pt;height:19.85pt;mso-position-horizontal-relative:page;mso-position-vertical-relative:paragraph;z-index:-965" coordorigin="5955,2501" coordsize="525,397">
            <v:shape style="position:absolute;left:5955;top:2501;width:525;height:397" coordorigin="5955,2501" coordsize="525,397" path="m5955,2567l5959,2545,5970,2526,5986,2512,6006,2503,6022,2501,6414,2501,6437,2505,6456,2516,6470,2532,6479,2552,6480,2567,6480,2832,6477,2855,6466,2874,6450,2888,6430,2897,6414,2898,6022,2898,5999,2895,5980,2884,5966,2868,5957,2848,5955,2832,5955,2567xe" filled="f" stroked="t" strokeweight="0.75pt" strokecolor="#000000">
              <v:path arrowok="t"/>
            </v:shape>
            <w10:wrap type="none"/>
          </v:group>
        </w:pic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ere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nț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ara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ă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ă.</w:t>
      </w:r>
    </w:p>
    <w:p>
      <w:pPr>
        <w:rPr>
          <w:sz w:val="26"/>
          <w:szCs w:val="26"/>
        </w:rPr>
        <w:jc w:val="left"/>
        <w:spacing w:before="17" w:lineRule="exact" w:line="260"/>
      </w:pPr>
      <w:r>
        <w:rPr>
          <w:sz w:val="26"/>
          <w:szCs w:val="26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ind w:left="376"/>
      </w:pPr>
      <w:r>
        <w:pict>
          <v:group style="position:absolute;margin-left:225.72pt;margin-top:98.8079pt;width:26.25pt;height:19.85pt;mso-position-horizontal-relative:page;mso-position-vertical-relative:paragraph;z-index:-967" coordorigin="4514,1976" coordsize="525,397">
            <v:shape style="position:absolute;left:4514;top:1976;width:525;height:397" coordorigin="4514,1976" coordsize="525,397" path="m4514,2042l4518,2020,4529,2001,4545,1987,4565,1978,4581,1976,4973,1976,4996,1980,5015,1991,5029,2007,5038,2027,5039,2042,5039,2307,5036,2329,5025,2348,5009,2363,4989,2371,4973,2373,4581,2373,4558,2369,4539,2359,4525,2343,4516,2322,4514,2307,4514,2042xe" filled="f" stroked="t" strokeweight="0.75pt" strokecolor="#000000">
              <v:path arrowok="t"/>
            </v:shape>
            <w10:wrap type="none"/>
          </v:group>
        </w:pict>
      </w:r>
      <w:r>
        <w:rPr>
          <w:rFonts w:cs="Arial" w:hAnsi="Arial" w:eastAsia="Arial" w:ascii="Arial"/>
          <w:i/>
          <w:spacing w:val="1"/>
          <w:w w:val="100"/>
          <w:sz w:val="22"/>
          <w:szCs w:val="22"/>
        </w:rPr>
        <w:t>O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bs</w:t>
      </w:r>
      <w:r>
        <w:rPr>
          <w:rFonts w:cs="Arial" w:hAnsi="Arial" w:eastAsia="Arial" w:ascii="Arial"/>
          <w:i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i/>
          <w:spacing w:val="-2"/>
          <w:w w:val="100"/>
          <w:sz w:val="22"/>
          <w:szCs w:val="22"/>
        </w:rPr>
        <w:t>r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vații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ex</w:t>
      </w:r>
      <w:r>
        <w:rPr>
          <w:rFonts w:cs="Arial" w:hAnsi="Arial" w:eastAsia="Arial" w:ascii="Arial"/>
          <w:i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i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i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i/>
          <w:spacing w:val="1"/>
          <w:w w:val="100"/>
          <w:sz w:val="22"/>
          <w:szCs w:val="22"/>
        </w:rPr>
        <w:t>ț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spacing w:lineRule="exact" w:line="240"/>
        <w:ind w:left="376"/>
      </w:pPr>
      <w:r>
        <w:pict>
          <v:group style="position:absolute;margin-left:353.32pt;margin-top:86.1589pt;width:26.25pt;height:19.85pt;mso-position-horizontal-relative:page;mso-position-vertical-relative:paragraph;z-index:-971" coordorigin="7066,1723" coordsize="525,397">
            <v:shape style="position:absolute;left:7066;top:1723;width:525;height:397" coordorigin="7066,1723" coordsize="525,397" path="m7066,1789l7070,1767,7081,1748,7097,1734,7117,1725,7133,1723,7525,1723,7548,1727,7567,1738,7581,1754,7590,1774,7591,1789,7591,2054,7588,2076,7577,2095,7561,2110,7541,2118,7525,2120,7133,2120,7110,2116,7091,2106,7077,2090,7068,2069,7066,2054,7066,1789xe" filled="f" stroked="t" strokeweight="0.75pt" strokecolor="#000000">
              <v:path arrowok="t"/>
            </v:shape>
            <w10:wrap type="none"/>
          </v:group>
        </w:pict>
      </w:r>
      <w:r>
        <w:pict>
          <v:group style="position:absolute;margin-left:162.67pt;margin-top:86.1589pt;width:26.25pt;height:19.85pt;mso-position-horizontal-relative:page;mso-position-vertical-relative:paragraph;z-index:-970" coordorigin="3253,1723" coordsize="525,397">
            <v:shape style="position:absolute;left:3253;top:1723;width:525;height:397" coordorigin="3253,1723" coordsize="525,397" path="m3253,1789l3257,1767,3268,1748,3284,1734,3304,1725,3320,1723,3712,1723,3735,1727,3754,1738,3768,1754,3777,1774,3778,1789,3778,2054,3775,2076,3764,2095,3748,2110,3728,2118,3712,2120,3320,2120,3297,2116,3278,2106,3264,2090,3255,2069,3253,2054,3253,1789xe" filled="f" stroked="t" strokeweight="0.75pt" strokecolor="#000000">
              <v:path arrowok="t"/>
            </v:shape>
            <w10:wrap type="none"/>
          </v:group>
        </w:pict>
      </w:r>
      <w:r>
        <w:pict>
          <v:group style="position:absolute;margin-left:162.67pt;margin-top:752.183pt;width:26.25pt;height:19.85pt;mso-position-horizontal-relative:page;mso-position-vertical-relative:page;z-index:-969" coordorigin="3253,15044" coordsize="525,397">
            <v:shape style="position:absolute;left:3253;top:15044;width:525;height:397" coordorigin="3253,15044" coordsize="525,397" path="m3253,15110l3257,15088,3268,15069,3284,15054,3304,15045,3320,15044,3712,15044,3735,15048,3754,15058,3768,15074,3777,15095,3778,15110,3778,15374,3775,15397,3764,15416,3748,15430,3728,15439,3712,15441,3320,15441,3297,15437,3278,15426,3264,15410,3255,15390,3253,15374,3253,15110xe" filled="f" stroked="t" strokeweight="0.75pt" strokecolor="#000000">
              <v:path arrowok="t"/>
            </v:shape>
            <w10:wrap type="none"/>
          </v:group>
        </w:pict>
      </w:r>
      <w:r>
        <w:pict>
          <v:group style="position:absolute;margin-left:225.72pt;margin-top:752.183pt;width:26.25pt;height:19.85pt;mso-position-horizontal-relative:page;mso-position-vertical-relative:page;z-index:-966" coordorigin="4514,15044" coordsize="525,397">
            <v:shape style="position:absolute;left:4514;top:15044;width:525;height:397" coordorigin="4514,15044" coordsize="525,397" path="m4514,15110l4518,15088,4529,15069,4545,15054,4565,15045,4581,15044,4973,15044,4996,15048,5015,15058,5029,15074,5038,15095,5039,15110,5039,15374,5036,15397,5025,15416,5009,15430,4989,15439,4973,15441,4581,15441,4558,15437,4539,15426,4525,15410,4516,15390,4514,15374,4514,15110xe" filled="f" stroked="t" strokeweight="0.75pt" strokecolor="#000000">
              <v:path arrowok="t"/>
            </v:shape>
            <w10:wrap type="none"/>
          </v:group>
        </w:pic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………</w:t>
      </w:r>
      <w:r>
        <w:rPr>
          <w:rFonts w:cs="Arial" w:hAnsi="Arial" w:eastAsia="Arial" w:ascii="Arial"/>
          <w:i/>
          <w:spacing w:val="-2"/>
          <w:w w:val="100"/>
          <w:sz w:val="22"/>
          <w:szCs w:val="22"/>
        </w:rPr>
        <w:t>…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……</w:t>
      </w:r>
      <w:r>
        <w:rPr>
          <w:rFonts w:cs="Arial" w:hAnsi="Arial" w:eastAsia="Arial" w:ascii="Arial"/>
          <w:i/>
          <w:spacing w:val="-2"/>
          <w:w w:val="100"/>
          <w:sz w:val="22"/>
          <w:szCs w:val="22"/>
        </w:rPr>
        <w:t>…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……</w:t>
      </w:r>
      <w:r>
        <w:rPr>
          <w:rFonts w:cs="Arial" w:hAnsi="Arial" w:eastAsia="Arial" w:ascii="Arial"/>
          <w:i/>
          <w:spacing w:val="-2"/>
          <w:w w:val="100"/>
          <w:sz w:val="22"/>
          <w:szCs w:val="22"/>
        </w:rPr>
        <w:t>…</w:t>
      </w:r>
      <w:r>
        <w:rPr>
          <w:rFonts w:cs="Arial" w:hAnsi="Arial" w:eastAsia="Arial" w:ascii="Arial"/>
          <w:i/>
          <w:spacing w:val="-2"/>
          <w:w w:val="100"/>
          <w:sz w:val="22"/>
          <w:szCs w:val="22"/>
        </w:rPr>
        <w:t>…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………</w:t>
      </w:r>
      <w:r>
        <w:rPr>
          <w:rFonts w:cs="Arial" w:hAnsi="Arial" w:eastAsia="Arial" w:ascii="Arial"/>
          <w:i/>
          <w:spacing w:val="-2"/>
          <w:w w:val="100"/>
          <w:sz w:val="22"/>
          <w:szCs w:val="22"/>
        </w:rPr>
        <w:t>…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……</w:t>
      </w:r>
      <w:r>
        <w:rPr>
          <w:rFonts w:cs="Arial" w:hAnsi="Arial" w:eastAsia="Arial" w:ascii="Arial"/>
          <w:i/>
          <w:spacing w:val="-2"/>
          <w:w w:val="100"/>
          <w:sz w:val="22"/>
          <w:szCs w:val="22"/>
        </w:rPr>
        <w:t>…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……</w:t>
      </w:r>
      <w:r>
        <w:rPr>
          <w:rFonts w:cs="Arial" w:hAnsi="Arial" w:eastAsia="Arial" w:ascii="Arial"/>
          <w:i/>
          <w:spacing w:val="-2"/>
          <w:w w:val="100"/>
          <w:sz w:val="22"/>
          <w:szCs w:val="22"/>
        </w:rPr>
        <w:t>…</w:t>
      </w:r>
      <w:r>
        <w:rPr>
          <w:rFonts w:cs="Arial" w:hAnsi="Arial" w:eastAsia="Arial" w:ascii="Arial"/>
          <w:i/>
          <w:spacing w:val="-2"/>
          <w:w w:val="100"/>
          <w:sz w:val="22"/>
          <w:szCs w:val="22"/>
        </w:rPr>
        <w:t>…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………</w:t>
      </w:r>
      <w:r>
        <w:rPr>
          <w:rFonts w:cs="Arial" w:hAnsi="Arial" w:eastAsia="Arial" w:ascii="Arial"/>
          <w:i/>
          <w:spacing w:val="-2"/>
          <w:w w:val="100"/>
          <w:sz w:val="22"/>
          <w:szCs w:val="22"/>
        </w:rPr>
        <w:t>…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……</w:t>
      </w:r>
      <w:r>
        <w:rPr>
          <w:rFonts w:cs="Arial" w:hAnsi="Arial" w:eastAsia="Arial" w:ascii="Arial"/>
          <w:i/>
          <w:spacing w:val="-2"/>
          <w:w w:val="100"/>
          <w:sz w:val="22"/>
          <w:szCs w:val="22"/>
        </w:rPr>
        <w:t>…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……</w:t>
      </w:r>
      <w:r>
        <w:rPr>
          <w:rFonts w:cs="Arial" w:hAnsi="Arial" w:eastAsia="Arial" w:ascii="Arial"/>
          <w:i/>
          <w:spacing w:val="-2"/>
          <w:w w:val="100"/>
          <w:sz w:val="22"/>
          <w:szCs w:val="22"/>
        </w:rPr>
        <w:t>…</w:t>
      </w:r>
      <w:r>
        <w:rPr>
          <w:rFonts w:cs="Arial" w:hAnsi="Arial" w:eastAsia="Arial" w:ascii="Arial"/>
          <w:i/>
          <w:spacing w:val="-2"/>
          <w:w w:val="100"/>
          <w:sz w:val="22"/>
          <w:szCs w:val="22"/>
        </w:rPr>
        <w:t>…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………</w:t>
      </w:r>
      <w:r>
        <w:rPr>
          <w:rFonts w:cs="Arial" w:hAnsi="Arial" w:eastAsia="Arial" w:ascii="Arial"/>
          <w:i/>
          <w:spacing w:val="-2"/>
          <w:w w:val="100"/>
          <w:sz w:val="22"/>
          <w:szCs w:val="22"/>
        </w:rPr>
        <w:t>…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……</w:t>
      </w:r>
      <w:r>
        <w:rPr>
          <w:rFonts w:cs="Arial" w:hAnsi="Arial" w:eastAsia="Arial" w:ascii="Arial"/>
          <w:i/>
          <w:spacing w:val="-2"/>
          <w:w w:val="100"/>
          <w:sz w:val="22"/>
          <w:szCs w:val="22"/>
        </w:rPr>
        <w:t>…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…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spacing w:lineRule="exact" w:line="240"/>
        <w:ind w:left="376"/>
      </w:pP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………</w:t>
      </w:r>
      <w:r>
        <w:rPr>
          <w:rFonts w:cs="Arial" w:hAnsi="Arial" w:eastAsia="Arial" w:ascii="Arial"/>
          <w:i/>
          <w:spacing w:val="-2"/>
          <w:w w:val="100"/>
          <w:sz w:val="22"/>
          <w:szCs w:val="22"/>
        </w:rPr>
        <w:t>…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……</w:t>
      </w:r>
      <w:r>
        <w:rPr>
          <w:rFonts w:cs="Arial" w:hAnsi="Arial" w:eastAsia="Arial" w:ascii="Arial"/>
          <w:i/>
          <w:spacing w:val="-2"/>
          <w:w w:val="100"/>
          <w:sz w:val="22"/>
          <w:szCs w:val="22"/>
        </w:rPr>
        <w:t>…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……</w:t>
      </w:r>
      <w:r>
        <w:rPr>
          <w:rFonts w:cs="Arial" w:hAnsi="Arial" w:eastAsia="Arial" w:ascii="Arial"/>
          <w:i/>
          <w:spacing w:val="-2"/>
          <w:w w:val="100"/>
          <w:sz w:val="22"/>
          <w:szCs w:val="22"/>
        </w:rPr>
        <w:t>…</w:t>
      </w:r>
      <w:r>
        <w:rPr>
          <w:rFonts w:cs="Arial" w:hAnsi="Arial" w:eastAsia="Arial" w:ascii="Arial"/>
          <w:i/>
          <w:spacing w:val="-2"/>
          <w:w w:val="100"/>
          <w:sz w:val="22"/>
          <w:szCs w:val="22"/>
        </w:rPr>
        <w:t>…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……</w:t>
      </w:r>
      <w:r>
        <w:rPr>
          <w:rFonts w:cs="Arial" w:hAnsi="Arial" w:eastAsia="Arial" w:ascii="Arial"/>
          <w:i/>
          <w:spacing w:val="-1"/>
          <w:w w:val="100"/>
          <w:sz w:val="22"/>
          <w:szCs w:val="22"/>
        </w:rPr>
        <w:t>.</w:t>
      </w:r>
      <w:r>
        <w:rPr>
          <w:rFonts w:cs="Arial" w:hAnsi="Arial" w:eastAsia="Arial" w:ascii="Arial"/>
          <w:i/>
          <w:spacing w:val="1"/>
          <w:w w:val="100"/>
          <w:sz w:val="22"/>
          <w:szCs w:val="22"/>
        </w:rPr>
        <w:t>.</w:t>
      </w:r>
      <w:r>
        <w:rPr>
          <w:rFonts w:cs="Arial" w:hAnsi="Arial" w:eastAsia="Arial" w:ascii="Arial"/>
          <w:i/>
          <w:spacing w:val="-1"/>
          <w:w w:val="100"/>
          <w:sz w:val="22"/>
          <w:szCs w:val="22"/>
        </w:rPr>
        <w:t>.</w:t>
      </w:r>
      <w:r>
        <w:rPr>
          <w:rFonts w:cs="Arial" w:hAnsi="Arial" w:eastAsia="Arial" w:ascii="Arial"/>
          <w:i/>
          <w:spacing w:val="1"/>
          <w:w w:val="100"/>
          <w:sz w:val="22"/>
          <w:szCs w:val="22"/>
        </w:rPr>
        <w:t>.</w:t>
      </w:r>
      <w:r>
        <w:rPr>
          <w:rFonts w:cs="Arial" w:hAnsi="Arial" w:eastAsia="Arial" w:ascii="Arial"/>
          <w:i/>
          <w:spacing w:val="-1"/>
          <w:w w:val="100"/>
          <w:sz w:val="22"/>
          <w:szCs w:val="22"/>
        </w:rPr>
        <w:t>.</w:t>
      </w:r>
      <w:r>
        <w:rPr>
          <w:rFonts w:cs="Arial" w:hAnsi="Arial" w:eastAsia="Arial" w:ascii="Arial"/>
          <w:i/>
          <w:spacing w:val="1"/>
          <w:w w:val="100"/>
          <w:sz w:val="22"/>
          <w:szCs w:val="22"/>
        </w:rPr>
        <w:t>.</w:t>
      </w:r>
      <w:r>
        <w:rPr>
          <w:rFonts w:cs="Arial" w:hAnsi="Arial" w:eastAsia="Arial" w:ascii="Arial"/>
          <w:i/>
          <w:spacing w:val="-1"/>
          <w:w w:val="100"/>
          <w:sz w:val="22"/>
          <w:szCs w:val="22"/>
        </w:rPr>
        <w:t>.</w:t>
      </w:r>
      <w:r>
        <w:rPr>
          <w:rFonts w:cs="Arial" w:hAnsi="Arial" w:eastAsia="Arial" w:ascii="Arial"/>
          <w:i/>
          <w:spacing w:val="1"/>
          <w:w w:val="100"/>
          <w:sz w:val="22"/>
          <w:szCs w:val="22"/>
        </w:rPr>
        <w:t>.</w:t>
      </w:r>
      <w:r>
        <w:rPr>
          <w:rFonts w:cs="Arial" w:hAnsi="Arial" w:eastAsia="Arial" w:ascii="Arial"/>
          <w:i/>
          <w:spacing w:val="-1"/>
          <w:w w:val="100"/>
          <w:sz w:val="22"/>
          <w:szCs w:val="22"/>
        </w:rPr>
        <w:t>.</w:t>
      </w:r>
      <w:r>
        <w:rPr>
          <w:rFonts w:cs="Arial" w:hAnsi="Arial" w:eastAsia="Arial" w:ascii="Arial"/>
          <w:i/>
          <w:spacing w:val="1"/>
          <w:w w:val="100"/>
          <w:sz w:val="22"/>
          <w:szCs w:val="22"/>
        </w:rPr>
        <w:t>.</w:t>
      </w:r>
      <w:r>
        <w:rPr>
          <w:rFonts w:cs="Arial" w:hAnsi="Arial" w:eastAsia="Arial" w:ascii="Arial"/>
          <w:i/>
          <w:spacing w:val="-1"/>
          <w:w w:val="100"/>
          <w:sz w:val="22"/>
          <w:szCs w:val="22"/>
        </w:rPr>
        <w:t>.</w:t>
      </w:r>
      <w:r>
        <w:rPr>
          <w:rFonts w:cs="Arial" w:hAnsi="Arial" w:eastAsia="Arial" w:ascii="Arial"/>
          <w:i/>
          <w:spacing w:val="-1"/>
          <w:w w:val="100"/>
          <w:sz w:val="22"/>
          <w:szCs w:val="22"/>
        </w:rPr>
        <w:t>.</w:t>
      </w:r>
      <w:r>
        <w:rPr>
          <w:rFonts w:cs="Arial" w:hAnsi="Arial" w:eastAsia="Arial" w:ascii="Arial"/>
          <w:i/>
          <w:spacing w:val="1"/>
          <w:w w:val="100"/>
          <w:sz w:val="22"/>
          <w:szCs w:val="22"/>
        </w:rPr>
        <w:t>.</w:t>
      </w:r>
      <w:r>
        <w:rPr>
          <w:rFonts w:cs="Arial" w:hAnsi="Arial" w:eastAsia="Arial" w:ascii="Arial"/>
          <w:i/>
          <w:spacing w:val="-1"/>
          <w:w w:val="100"/>
          <w:sz w:val="22"/>
          <w:szCs w:val="22"/>
        </w:rPr>
        <w:t>.</w:t>
      </w:r>
      <w:r>
        <w:rPr>
          <w:rFonts w:cs="Arial" w:hAnsi="Arial" w:eastAsia="Arial" w:ascii="Arial"/>
          <w:i/>
          <w:spacing w:val="1"/>
          <w:w w:val="100"/>
          <w:sz w:val="22"/>
          <w:szCs w:val="22"/>
        </w:rPr>
        <w:t>.</w:t>
      </w:r>
      <w:r>
        <w:rPr>
          <w:rFonts w:cs="Arial" w:hAnsi="Arial" w:eastAsia="Arial" w:ascii="Arial"/>
          <w:i/>
          <w:spacing w:val="-1"/>
          <w:w w:val="100"/>
          <w:sz w:val="22"/>
          <w:szCs w:val="22"/>
        </w:rPr>
        <w:t>.</w:t>
      </w:r>
      <w:r>
        <w:rPr>
          <w:rFonts w:cs="Arial" w:hAnsi="Arial" w:eastAsia="Arial" w:ascii="Arial"/>
          <w:i/>
          <w:spacing w:val="1"/>
          <w:w w:val="100"/>
          <w:sz w:val="22"/>
          <w:szCs w:val="22"/>
        </w:rPr>
        <w:t>.</w:t>
      </w:r>
      <w:r>
        <w:rPr>
          <w:rFonts w:cs="Arial" w:hAnsi="Arial" w:eastAsia="Arial" w:ascii="Arial"/>
          <w:i/>
          <w:spacing w:val="-1"/>
          <w:w w:val="100"/>
          <w:sz w:val="22"/>
          <w:szCs w:val="22"/>
        </w:rPr>
        <w:t>.</w:t>
      </w:r>
      <w:r>
        <w:rPr>
          <w:rFonts w:cs="Arial" w:hAnsi="Arial" w:eastAsia="Arial" w:ascii="Arial"/>
          <w:i/>
          <w:spacing w:val="1"/>
          <w:w w:val="100"/>
          <w:sz w:val="22"/>
          <w:szCs w:val="22"/>
        </w:rPr>
        <w:t>.</w:t>
      </w:r>
      <w:r>
        <w:rPr>
          <w:rFonts w:cs="Arial" w:hAnsi="Arial" w:eastAsia="Arial" w:ascii="Arial"/>
          <w:i/>
          <w:spacing w:val="-1"/>
          <w:w w:val="100"/>
          <w:sz w:val="22"/>
          <w:szCs w:val="22"/>
        </w:rPr>
        <w:t>.</w:t>
      </w:r>
      <w:r>
        <w:rPr>
          <w:rFonts w:cs="Arial" w:hAnsi="Arial" w:eastAsia="Arial" w:ascii="Arial"/>
          <w:i/>
          <w:spacing w:val="1"/>
          <w:w w:val="100"/>
          <w:sz w:val="22"/>
          <w:szCs w:val="22"/>
        </w:rPr>
        <w:t>.</w:t>
      </w:r>
      <w:r>
        <w:rPr>
          <w:rFonts w:cs="Arial" w:hAnsi="Arial" w:eastAsia="Arial" w:ascii="Arial"/>
          <w:i/>
          <w:spacing w:val="-1"/>
          <w:w w:val="100"/>
          <w:sz w:val="22"/>
          <w:szCs w:val="22"/>
        </w:rPr>
        <w:t>.</w:t>
      </w:r>
      <w:r>
        <w:rPr>
          <w:rFonts w:cs="Arial" w:hAnsi="Arial" w:eastAsia="Arial" w:ascii="Arial"/>
          <w:i/>
          <w:spacing w:val="1"/>
          <w:w w:val="100"/>
          <w:sz w:val="22"/>
          <w:szCs w:val="22"/>
        </w:rPr>
        <w:t>.</w:t>
      </w:r>
      <w:r>
        <w:rPr>
          <w:rFonts w:cs="Arial" w:hAnsi="Arial" w:eastAsia="Arial" w:ascii="Arial"/>
          <w:i/>
          <w:spacing w:val="-1"/>
          <w:w w:val="100"/>
          <w:sz w:val="22"/>
          <w:szCs w:val="22"/>
        </w:rPr>
        <w:t>.</w:t>
      </w:r>
      <w:r>
        <w:rPr>
          <w:rFonts w:cs="Arial" w:hAnsi="Arial" w:eastAsia="Arial" w:ascii="Arial"/>
          <w:i/>
          <w:spacing w:val="1"/>
          <w:w w:val="100"/>
          <w:sz w:val="22"/>
          <w:szCs w:val="22"/>
        </w:rPr>
        <w:t>.</w:t>
      </w:r>
      <w:r>
        <w:rPr>
          <w:rFonts w:cs="Arial" w:hAnsi="Arial" w:eastAsia="Arial" w:ascii="Arial"/>
          <w:i/>
          <w:spacing w:val="-1"/>
          <w:w w:val="100"/>
          <w:sz w:val="22"/>
          <w:szCs w:val="22"/>
        </w:rPr>
        <w:t>.</w:t>
      </w:r>
      <w:r>
        <w:rPr>
          <w:rFonts w:cs="Arial" w:hAnsi="Arial" w:eastAsia="Arial" w:ascii="Arial"/>
          <w:i/>
          <w:spacing w:val="1"/>
          <w:w w:val="100"/>
          <w:sz w:val="22"/>
          <w:szCs w:val="22"/>
        </w:rPr>
        <w:t>.</w:t>
      </w:r>
      <w:r>
        <w:rPr>
          <w:rFonts w:cs="Arial" w:hAnsi="Arial" w:eastAsia="Arial" w:ascii="Arial"/>
          <w:i/>
          <w:spacing w:val="-1"/>
          <w:w w:val="100"/>
          <w:sz w:val="22"/>
          <w:szCs w:val="22"/>
        </w:rPr>
        <w:t>.</w:t>
      </w:r>
      <w:r>
        <w:rPr>
          <w:rFonts w:cs="Arial" w:hAnsi="Arial" w:eastAsia="Arial" w:ascii="Arial"/>
          <w:i/>
          <w:spacing w:val="-1"/>
          <w:w w:val="100"/>
          <w:sz w:val="22"/>
          <w:szCs w:val="22"/>
        </w:rPr>
        <w:t>.</w:t>
      </w:r>
      <w:r>
        <w:rPr>
          <w:rFonts w:cs="Arial" w:hAnsi="Arial" w:eastAsia="Arial" w:ascii="Arial"/>
          <w:i/>
          <w:spacing w:val="1"/>
          <w:w w:val="100"/>
          <w:sz w:val="22"/>
          <w:szCs w:val="22"/>
        </w:rPr>
        <w:t>.</w:t>
      </w:r>
      <w:r>
        <w:rPr>
          <w:rFonts w:cs="Arial" w:hAnsi="Arial" w:eastAsia="Arial" w:ascii="Arial"/>
          <w:i/>
          <w:spacing w:val="-1"/>
          <w:w w:val="100"/>
          <w:sz w:val="22"/>
          <w:szCs w:val="22"/>
        </w:rPr>
        <w:t>.</w:t>
      </w:r>
      <w:r>
        <w:rPr>
          <w:rFonts w:cs="Arial" w:hAnsi="Arial" w:eastAsia="Arial" w:ascii="Arial"/>
          <w:i/>
          <w:spacing w:val="-1"/>
          <w:w w:val="100"/>
          <w:sz w:val="22"/>
          <w:szCs w:val="22"/>
        </w:rPr>
        <w:t>.</w:t>
      </w:r>
      <w:r>
        <w:rPr>
          <w:rFonts w:cs="Arial" w:hAnsi="Arial" w:eastAsia="Arial" w:ascii="Arial"/>
          <w:i/>
          <w:spacing w:val="1"/>
          <w:w w:val="100"/>
          <w:sz w:val="22"/>
          <w:szCs w:val="22"/>
        </w:rPr>
        <w:t>.</w:t>
      </w:r>
      <w:r>
        <w:rPr>
          <w:rFonts w:cs="Arial" w:hAnsi="Arial" w:eastAsia="Arial" w:ascii="Arial"/>
          <w:i/>
          <w:spacing w:val="-1"/>
          <w:w w:val="100"/>
          <w:sz w:val="22"/>
          <w:szCs w:val="22"/>
        </w:rPr>
        <w:t>.</w:t>
      </w:r>
      <w:r>
        <w:rPr>
          <w:rFonts w:cs="Arial" w:hAnsi="Arial" w:eastAsia="Arial" w:ascii="Arial"/>
          <w:i/>
          <w:spacing w:val="1"/>
          <w:w w:val="100"/>
          <w:sz w:val="22"/>
          <w:szCs w:val="22"/>
        </w:rPr>
        <w:t>.</w:t>
      </w:r>
      <w:r>
        <w:rPr>
          <w:rFonts w:cs="Arial" w:hAnsi="Arial" w:eastAsia="Arial" w:ascii="Arial"/>
          <w:i/>
          <w:spacing w:val="-1"/>
          <w:w w:val="100"/>
          <w:sz w:val="22"/>
          <w:szCs w:val="22"/>
        </w:rPr>
        <w:t>.</w:t>
      </w:r>
      <w:r>
        <w:rPr>
          <w:rFonts w:cs="Arial" w:hAnsi="Arial" w:eastAsia="Arial" w:ascii="Arial"/>
          <w:i/>
          <w:spacing w:val="1"/>
          <w:w w:val="100"/>
          <w:sz w:val="22"/>
          <w:szCs w:val="22"/>
        </w:rPr>
        <w:t>.</w:t>
      </w:r>
      <w:r>
        <w:rPr>
          <w:rFonts w:cs="Arial" w:hAnsi="Arial" w:eastAsia="Arial" w:ascii="Arial"/>
          <w:i/>
          <w:spacing w:val="-1"/>
          <w:w w:val="100"/>
          <w:sz w:val="22"/>
          <w:szCs w:val="22"/>
        </w:rPr>
        <w:t>.</w:t>
      </w:r>
      <w:r>
        <w:rPr>
          <w:rFonts w:cs="Arial" w:hAnsi="Arial" w:eastAsia="Arial" w:ascii="Arial"/>
          <w:i/>
          <w:spacing w:val="1"/>
          <w:w w:val="100"/>
          <w:sz w:val="22"/>
          <w:szCs w:val="22"/>
        </w:rPr>
        <w:t>.</w:t>
      </w:r>
      <w:r>
        <w:rPr>
          <w:rFonts w:cs="Arial" w:hAnsi="Arial" w:eastAsia="Arial" w:ascii="Arial"/>
          <w:i/>
          <w:spacing w:val="-1"/>
          <w:w w:val="100"/>
          <w:sz w:val="22"/>
          <w:szCs w:val="22"/>
        </w:rPr>
        <w:t>.</w:t>
      </w:r>
      <w:r>
        <w:rPr>
          <w:rFonts w:cs="Arial" w:hAnsi="Arial" w:eastAsia="Arial" w:ascii="Arial"/>
          <w:i/>
          <w:spacing w:val="1"/>
          <w:w w:val="100"/>
          <w:sz w:val="22"/>
          <w:szCs w:val="22"/>
        </w:rPr>
        <w:t>.</w:t>
      </w:r>
      <w:r>
        <w:rPr>
          <w:rFonts w:cs="Arial" w:hAnsi="Arial" w:eastAsia="Arial" w:ascii="Arial"/>
          <w:i/>
          <w:spacing w:val="-1"/>
          <w:w w:val="100"/>
          <w:sz w:val="22"/>
          <w:szCs w:val="22"/>
        </w:rPr>
        <w:t>.</w:t>
      </w:r>
      <w:r>
        <w:rPr>
          <w:rFonts w:cs="Arial" w:hAnsi="Arial" w:eastAsia="Arial" w:ascii="Arial"/>
          <w:i/>
          <w:spacing w:val="1"/>
          <w:w w:val="100"/>
          <w:sz w:val="22"/>
          <w:szCs w:val="22"/>
        </w:rPr>
        <w:t>.</w:t>
      </w:r>
      <w:r>
        <w:rPr>
          <w:rFonts w:cs="Arial" w:hAnsi="Arial" w:eastAsia="Arial" w:ascii="Arial"/>
          <w:i/>
          <w:spacing w:val="-1"/>
          <w:w w:val="100"/>
          <w:sz w:val="22"/>
          <w:szCs w:val="22"/>
        </w:rPr>
        <w:t>.</w:t>
      </w:r>
      <w:r>
        <w:rPr>
          <w:rFonts w:cs="Arial" w:hAnsi="Arial" w:eastAsia="Arial" w:ascii="Arial"/>
          <w:i/>
          <w:spacing w:val="1"/>
          <w:w w:val="100"/>
          <w:sz w:val="22"/>
          <w:szCs w:val="22"/>
        </w:rPr>
        <w:t>.</w:t>
      </w:r>
      <w:r>
        <w:rPr>
          <w:rFonts w:cs="Arial" w:hAnsi="Arial" w:eastAsia="Arial" w:ascii="Arial"/>
          <w:i/>
          <w:spacing w:val="-1"/>
          <w:w w:val="100"/>
          <w:sz w:val="22"/>
          <w:szCs w:val="22"/>
        </w:rPr>
        <w:t>.</w:t>
      </w:r>
      <w:r>
        <w:rPr>
          <w:rFonts w:cs="Arial" w:hAnsi="Arial" w:eastAsia="Arial" w:ascii="Arial"/>
          <w:i/>
          <w:spacing w:val="1"/>
          <w:w w:val="100"/>
          <w:sz w:val="22"/>
          <w:szCs w:val="22"/>
        </w:rPr>
        <w:t>.</w:t>
      </w:r>
      <w:r>
        <w:rPr>
          <w:rFonts w:cs="Arial" w:hAnsi="Arial" w:eastAsia="Arial" w:ascii="Arial"/>
          <w:i/>
          <w:spacing w:val="-1"/>
          <w:w w:val="100"/>
          <w:sz w:val="22"/>
          <w:szCs w:val="22"/>
        </w:rPr>
        <w:t>.</w:t>
      </w:r>
      <w:r>
        <w:rPr>
          <w:rFonts w:cs="Arial" w:hAnsi="Arial" w:eastAsia="Arial" w:ascii="Arial"/>
          <w:i/>
          <w:spacing w:val="-1"/>
          <w:w w:val="100"/>
          <w:sz w:val="22"/>
          <w:szCs w:val="22"/>
        </w:rPr>
        <w:t>.</w:t>
      </w:r>
      <w:r>
        <w:rPr>
          <w:rFonts w:cs="Arial" w:hAnsi="Arial" w:eastAsia="Arial" w:ascii="Arial"/>
          <w:i/>
          <w:spacing w:val="1"/>
          <w:w w:val="100"/>
          <w:sz w:val="22"/>
          <w:szCs w:val="22"/>
        </w:rPr>
        <w:t>.</w:t>
      </w:r>
      <w:r>
        <w:rPr>
          <w:rFonts w:cs="Arial" w:hAnsi="Arial" w:eastAsia="Arial" w:ascii="Arial"/>
          <w:i/>
          <w:spacing w:val="-1"/>
          <w:w w:val="100"/>
          <w:sz w:val="22"/>
          <w:szCs w:val="22"/>
        </w:rPr>
        <w:t>.</w:t>
      </w:r>
      <w:r>
        <w:rPr>
          <w:rFonts w:cs="Arial" w:hAnsi="Arial" w:eastAsia="Arial" w:ascii="Arial"/>
          <w:i/>
          <w:spacing w:val="1"/>
          <w:w w:val="100"/>
          <w:sz w:val="22"/>
          <w:szCs w:val="22"/>
        </w:rPr>
        <w:t>.</w:t>
      </w:r>
      <w:r>
        <w:rPr>
          <w:rFonts w:cs="Arial" w:hAnsi="Arial" w:eastAsia="Arial" w:ascii="Arial"/>
          <w:i/>
          <w:spacing w:val="-1"/>
          <w:w w:val="100"/>
          <w:sz w:val="22"/>
          <w:szCs w:val="22"/>
        </w:rPr>
        <w:t>.</w:t>
      </w:r>
      <w:r>
        <w:rPr>
          <w:rFonts w:cs="Arial" w:hAnsi="Arial" w:eastAsia="Arial" w:ascii="Arial"/>
          <w:i/>
          <w:spacing w:val="1"/>
          <w:w w:val="100"/>
          <w:sz w:val="22"/>
          <w:szCs w:val="22"/>
        </w:rPr>
        <w:t>.</w:t>
      </w:r>
      <w:r>
        <w:rPr>
          <w:rFonts w:cs="Arial" w:hAnsi="Arial" w:eastAsia="Arial" w:ascii="Arial"/>
          <w:i/>
          <w:spacing w:val="-1"/>
          <w:w w:val="100"/>
          <w:sz w:val="22"/>
          <w:szCs w:val="22"/>
        </w:rPr>
        <w:t>.</w:t>
      </w:r>
      <w:r>
        <w:rPr>
          <w:rFonts w:cs="Arial" w:hAnsi="Arial" w:eastAsia="Arial" w:ascii="Arial"/>
          <w:i/>
          <w:spacing w:val="1"/>
          <w:w w:val="100"/>
          <w:sz w:val="22"/>
          <w:szCs w:val="22"/>
        </w:rPr>
        <w:t>.</w:t>
      </w:r>
      <w:r>
        <w:rPr>
          <w:rFonts w:cs="Arial" w:hAnsi="Arial" w:eastAsia="Arial" w:ascii="Arial"/>
          <w:i/>
          <w:spacing w:val="-1"/>
          <w:w w:val="100"/>
          <w:sz w:val="22"/>
          <w:szCs w:val="22"/>
        </w:rPr>
        <w:t>.</w:t>
      </w:r>
      <w:r>
        <w:rPr>
          <w:rFonts w:cs="Arial" w:hAnsi="Arial" w:eastAsia="Arial" w:ascii="Arial"/>
          <w:i/>
          <w:spacing w:val="1"/>
          <w:w w:val="100"/>
          <w:sz w:val="22"/>
          <w:szCs w:val="22"/>
        </w:rPr>
        <w:t>.</w:t>
      </w:r>
      <w:r>
        <w:rPr>
          <w:rFonts w:cs="Arial" w:hAnsi="Arial" w:eastAsia="Arial" w:ascii="Arial"/>
          <w:i/>
          <w:spacing w:val="-1"/>
          <w:w w:val="100"/>
          <w:sz w:val="22"/>
          <w:szCs w:val="22"/>
        </w:rPr>
        <w:t>.</w:t>
      </w:r>
      <w:r>
        <w:rPr>
          <w:rFonts w:cs="Arial" w:hAnsi="Arial" w:eastAsia="Arial" w:ascii="Arial"/>
          <w:i/>
          <w:spacing w:val="1"/>
          <w:w w:val="100"/>
          <w:sz w:val="22"/>
          <w:szCs w:val="22"/>
        </w:rPr>
        <w:t>.</w:t>
      </w:r>
      <w:r>
        <w:rPr>
          <w:rFonts w:cs="Arial" w:hAnsi="Arial" w:eastAsia="Arial" w:ascii="Arial"/>
          <w:i/>
          <w:spacing w:val="-1"/>
          <w:w w:val="100"/>
          <w:sz w:val="22"/>
          <w:szCs w:val="22"/>
        </w:rPr>
        <w:t>.</w:t>
      </w:r>
      <w:r>
        <w:rPr>
          <w:rFonts w:cs="Arial" w:hAnsi="Arial" w:eastAsia="Arial" w:ascii="Arial"/>
          <w:i/>
          <w:spacing w:val="1"/>
          <w:w w:val="100"/>
          <w:sz w:val="22"/>
          <w:szCs w:val="22"/>
        </w:rPr>
        <w:t>.</w:t>
      </w:r>
      <w:r>
        <w:rPr>
          <w:rFonts w:cs="Arial" w:hAnsi="Arial" w:eastAsia="Arial" w:ascii="Arial"/>
          <w:i/>
          <w:spacing w:val="-1"/>
          <w:w w:val="100"/>
          <w:sz w:val="22"/>
          <w:szCs w:val="22"/>
        </w:rPr>
        <w:t>.</w:t>
      </w:r>
      <w:r>
        <w:rPr>
          <w:rFonts w:cs="Arial" w:hAnsi="Arial" w:eastAsia="Arial" w:ascii="Arial"/>
          <w:i/>
          <w:spacing w:val="1"/>
          <w:w w:val="100"/>
          <w:sz w:val="22"/>
          <w:szCs w:val="22"/>
        </w:rPr>
        <w:t>.</w:t>
      </w:r>
      <w:r>
        <w:rPr>
          <w:rFonts w:cs="Arial" w:hAnsi="Arial" w:eastAsia="Arial" w:ascii="Arial"/>
          <w:i/>
          <w:spacing w:val="-1"/>
          <w:w w:val="100"/>
          <w:sz w:val="22"/>
          <w:szCs w:val="22"/>
        </w:rPr>
        <w:t>.</w:t>
      </w:r>
      <w:r>
        <w:rPr>
          <w:rFonts w:cs="Arial" w:hAnsi="Arial" w:eastAsia="Arial" w:ascii="Arial"/>
          <w:i/>
          <w:spacing w:val="-1"/>
          <w:w w:val="100"/>
          <w:sz w:val="22"/>
          <w:szCs w:val="22"/>
        </w:rPr>
        <w:t>.</w:t>
      </w:r>
      <w:r>
        <w:rPr>
          <w:rFonts w:cs="Arial" w:hAnsi="Arial" w:eastAsia="Arial" w:ascii="Arial"/>
          <w:i/>
          <w:spacing w:val="1"/>
          <w:w w:val="100"/>
          <w:sz w:val="22"/>
          <w:szCs w:val="22"/>
        </w:rPr>
        <w:t>.</w:t>
      </w:r>
      <w:r>
        <w:rPr>
          <w:rFonts w:cs="Arial" w:hAnsi="Arial" w:eastAsia="Arial" w:ascii="Arial"/>
          <w:i/>
          <w:spacing w:val="-1"/>
          <w:w w:val="100"/>
          <w:sz w:val="22"/>
          <w:szCs w:val="22"/>
        </w:rPr>
        <w:t>.</w:t>
      </w:r>
      <w:r>
        <w:rPr>
          <w:rFonts w:cs="Arial" w:hAnsi="Arial" w:eastAsia="Arial" w:ascii="Arial"/>
          <w:i/>
          <w:spacing w:val="1"/>
          <w:w w:val="100"/>
          <w:sz w:val="22"/>
          <w:szCs w:val="22"/>
        </w:rPr>
        <w:t>.</w:t>
      </w:r>
      <w:r>
        <w:rPr>
          <w:rFonts w:cs="Arial" w:hAnsi="Arial" w:eastAsia="Arial" w:ascii="Arial"/>
          <w:i/>
          <w:spacing w:val="-1"/>
          <w:w w:val="100"/>
          <w:sz w:val="22"/>
          <w:szCs w:val="22"/>
        </w:rPr>
        <w:t>.</w:t>
      </w:r>
      <w:r>
        <w:rPr>
          <w:rFonts w:cs="Arial" w:hAnsi="Arial" w:eastAsia="Arial" w:ascii="Arial"/>
          <w:i/>
          <w:spacing w:val="1"/>
          <w:w w:val="100"/>
          <w:sz w:val="22"/>
          <w:szCs w:val="22"/>
        </w:rPr>
        <w:t>.</w:t>
      </w:r>
      <w:r>
        <w:rPr>
          <w:rFonts w:cs="Arial" w:hAnsi="Arial" w:eastAsia="Arial" w:ascii="Arial"/>
          <w:i/>
          <w:spacing w:val="-1"/>
          <w:w w:val="100"/>
          <w:sz w:val="22"/>
          <w:szCs w:val="22"/>
        </w:rPr>
        <w:t>.</w:t>
      </w:r>
      <w:r>
        <w:rPr>
          <w:rFonts w:cs="Arial" w:hAnsi="Arial" w:eastAsia="Arial" w:ascii="Arial"/>
          <w:i/>
          <w:spacing w:val="1"/>
          <w:w w:val="100"/>
          <w:sz w:val="22"/>
          <w:szCs w:val="22"/>
        </w:rPr>
        <w:t>.</w:t>
      </w:r>
      <w:r>
        <w:rPr>
          <w:rFonts w:cs="Arial" w:hAnsi="Arial" w:eastAsia="Arial" w:ascii="Arial"/>
          <w:i/>
          <w:spacing w:val="-1"/>
          <w:w w:val="100"/>
          <w:sz w:val="22"/>
          <w:szCs w:val="22"/>
        </w:rPr>
        <w:t>.</w:t>
      </w:r>
      <w:r>
        <w:rPr>
          <w:rFonts w:cs="Arial" w:hAnsi="Arial" w:eastAsia="Arial" w:ascii="Arial"/>
          <w:i/>
          <w:spacing w:val="1"/>
          <w:w w:val="100"/>
          <w:sz w:val="22"/>
          <w:szCs w:val="22"/>
        </w:rPr>
        <w:t>.</w:t>
      </w:r>
      <w:r>
        <w:rPr>
          <w:rFonts w:cs="Arial" w:hAnsi="Arial" w:eastAsia="Arial" w:ascii="Arial"/>
          <w:i/>
          <w:spacing w:val="-1"/>
          <w:w w:val="100"/>
          <w:sz w:val="22"/>
          <w:szCs w:val="22"/>
        </w:rPr>
        <w:t>.</w:t>
      </w:r>
      <w:r>
        <w:rPr>
          <w:rFonts w:cs="Arial" w:hAnsi="Arial" w:eastAsia="Arial" w:ascii="Arial"/>
          <w:i/>
          <w:spacing w:val="1"/>
          <w:w w:val="100"/>
          <w:sz w:val="22"/>
          <w:szCs w:val="22"/>
        </w:rPr>
        <w:t>.</w:t>
      </w:r>
      <w:r>
        <w:rPr>
          <w:rFonts w:cs="Arial" w:hAnsi="Arial" w:eastAsia="Arial" w:ascii="Arial"/>
          <w:i/>
          <w:spacing w:val="-1"/>
          <w:w w:val="100"/>
          <w:sz w:val="22"/>
          <w:szCs w:val="22"/>
        </w:rPr>
        <w:t>.</w:t>
      </w:r>
      <w:r>
        <w:rPr>
          <w:rFonts w:cs="Arial" w:hAnsi="Arial" w:eastAsia="Arial" w:ascii="Arial"/>
          <w:i/>
          <w:spacing w:val="1"/>
          <w:w w:val="100"/>
          <w:sz w:val="22"/>
          <w:szCs w:val="22"/>
        </w:rPr>
        <w:t>.</w:t>
      </w:r>
      <w:r>
        <w:rPr>
          <w:rFonts w:cs="Arial" w:hAnsi="Arial" w:eastAsia="Arial" w:ascii="Arial"/>
          <w:i/>
          <w:spacing w:val="-1"/>
          <w:w w:val="100"/>
          <w:sz w:val="22"/>
          <w:szCs w:val="22"/>
        </w:rPr>
        <w:t>.</w:t>
      </w:r>
      <w:r>
        <w:rPr>
          <w:rFonts w:cs="Arial" w:hAnsi="Arial" w:eastAsia="Arial" w:ascii="Arial"/>
          <w:i/>
          <w:spacing w:val="1"/>
          <w:w w:val="100"/>
          <w:sz w:val="22"/>
          <w:szCs w:val="22"/>
        </w:rPr>
        <w:t>.</w:t>
      </w:r>
      <w:r>
        <w:rPr>
          <w:rFonts w:cs="Arial" w:hAnsi="Arial" w:eastAsia="Arial" w:ascii="Arial"/>
          <w:i/>
          <w:spacing w:val="-1"/>
          <w:w w:val="100"/>
          <w:sz w:val="22"/>
          <w:szCs w:val="22"/>
        </w:rPr>
        <w:t>.</w:t>
      </w:r>
      <w:r>
        <w:rPr>
          <w:rFonts w:cs="Arial" w:hAnsi="Arial" w:eastAsia="Arial" w:ascii="Arial"/>
          <w:i/>
          <w:spacing w:val="1"/>
          <w:w w:val="100"/>
          <w:sz w:val="22"/>
          <w:szCs w:val="22"/>
        </w:rPr>
        <w:t>.</w:t>
      </w:r>
      <w:r>
        <w:rPr>
          <w:rFonts w:cs="Arial" w:hAnsi="Arial" w:eastAsia="Arial" w:ascii="Arial"/>
          <w:i/>
          <w:spacing w:val="-1"/>
          <w:w w:val="100"/>
          <w:sz w:val="22"/>
          <w:szCs w:val="22"/>
        </w:rPr>
        <w:t>.</w:t>
      </w:r>
      <w:r>
        <w:rPr>
          <w:rFonts w:cs="Arial" w:hAnsi="Arial" w:eastAsia="Arial" w:ascii="Arial"/>
          <w:i/>
          <w:spacing w:val="1"/>
          <w:w w:val="100"/>
          <w:sz w:val="22"/>
          <w:szCs w:val="22"/>
        </w:rPr>
        <w:t>.</w:t>
      </w:r>
      <w:r>
        <w:rPr>
          <w:rFonts w:cs="Arial" w:hAnsi="Arial" w:eastAsia="Arial" w:ascii="Arial"/>
          <w:i/>
          <w:spacing w:val="-1"/>
          <w:w w:val="100"/>
          <w:sz w:val="22"/>
          <w:szCs w:val="22"/>
        </w:rPr>
        <w:t>.</w:t>
      </w:r>
      <w:r>
        <w:rPr>
          <w:rFonts w:cs="Arial" w:hAnsi="Arial" w:eastAsia="Arial" w:ascii="Arial"/>
          <w:i/>
          <w:spacing w:val="1"/>
          <w:w w:val="100"/>
          <w:sz w:val="22"/>
          <w:szCs w:val="22"/>
        </w:rPr>
        <w:t>.</w:t>
      </w:r>
      <w:r>
        <w:rPr>
          <w:rFonts w:cs="Arial" w:hAnsi="Arial" w:eastAsia="Arial" w:ascii="Arial"/>
          <w:i/>
          <w:spacing w:val="-1"/>
          <w:w w:val="100"/>
          <w:sz w:val="22"/>
          <w:szCs w:val="22"/>
        </w:rPr>
        <w:t>.</w:t>
      </w:r>
      <w:r>
        <w:rPr>
          <w:rFonts w:cs="Arial" w:hAnsi="Arial" w:eastAsia="Arial" w:ascii="Arial"/>
          <w:i/>
          <w:spacing w:val="-1"/>
          <w:w w:val="100"/>
          <w:sz w:val="22"/>
          <w:szCs w:val="22"/>
        </w:rPr>
        <w:t>.</w:t>
      </w:r>
      <w:r>
        <w:rPr>
          <w:rFonts w:cs="Arial" w:hAnsi="Arial" w:eastAsia="Arial" w:ascii="Arial"/>
          <w:i/>
          <w:spacing w:val="1"/>
          <w:w w:val="100"/>
          <w:sz w:val="22"/>
          <w:szCs w:val="22"/>
        </w:rPr>
        <w:t>.</w:t>
      </w:r>
      <w:r>
        <w:rPr>
          <w:rFonts w:cs="Arial" w:hAnsi="Arial" w:eastAsia="Arial" w:ascii="Arial"/>
          <w:i/>
          <w:spacing w:val="-1"/>
          <w:w w:val="100"/>
          <w:sz w:val="22"/>
          <w:szCs w:val="22"/>
        </w:rPr>
        <w:t>.</w:t>
      </w:r>
      <w:r>
        <w:rPr>
          <w:rFonts w:cs="Arial" w:hAnsi="Arial" w:eastAsia="Arial" w:ascii="Arial"/>
          <w:i/>
          <w:spacing w:val="1"/>
          <w:w w:val="100"/>
          <w:sz w:val="22"/>
          <w:szCs w:val="22"/>
        </w:rPr>
        <w:t>.</w:t>
      </w:r>
      <w:r>
        <w:rPr>
          <w:rFonts w:cs="Arial" w:hAnsi="Arial" w:eastAsia="Arial" w:ascii="Arial"/>
          <w:i/>
          <w:spacing w:val="-1"/>
          <w:w w:val="100"/>
          <w:sz w:val="22"/>
          <w:szCs w:val="22"/>
        </w:rPr>
        <w:t>.</w:t>
      </w:r>
      <w:r>
        <w:rPr>
          <w:rFonts w:cs="Arial" w:hAnsi="Arial" w:eastAsia="Arial" w:ascii="Arial"/>
          <w:i/>
          <w:spacing w:val="1"/>
          <w:w w:val="100"/>
          <w:sz w:val="22"/>
          <w:szCs w:val="22"/>
        </w:rPr>
        <w:t>.</w:t>
      </w:r>
      <w:r>
        <w:rPr>
          <w:rFonts w:cs="Arial" w:hAnsi="Arial" w:eastAsia="Arial" w:ascii="Arial"/>
          <w:i/>
          <w:spacing w:val="-1"/>
          <w:w w:val="100"/>
          <w:sz w:val="22"/>
          <w:szCs w:val="22"/>
        </w:rPr>
        <w:t>.</w:t>
      </w:r>
      <w:r>
        <w:rPr>
          <w:rFonts w:cs="Arial" w:hAnsi="Arial" w:eastAsia="Arial" w:ascii="Arial"/>
          <w:i/>
          <w:spacing w:val="1"/>
          <w:w w:val="100"/>
          <w:sz w:val="22"/>
          <w:szCs w:val="22"/>
        </w:rPr>
        <w:t>.</w:t>
      </w:r>
      <w:r>
        <w:rPr>
          <w:rFonts w:cs="Arial" w:hAnsi="Arial" w:eastAsia="Arial" w:ascii="Arial"/>
          <w:i/>
          <w:spacing w:val="-1"/>
          <w:w w:val="100"/>
          <w:sz w:val="22"/>
          <w:szCs w:val="22"/>
        </w:rPr>
        <w:t>.</w:t>
      </w:r>
      <w:r>
        <w:rPr>
          <w:rFonts w:cs="Arial" w:hAnsi="Arial" w:eastAsia="Arial" w:ascii="Arial"/>
          <w:i/>
          <w:spacing w:val="1"/>
          <w:w w:val="100"/>
          <w:sz w:val="22"/>
          <w:szCs w:val="22"/>
        </w:rPr>
        <w:t>.</w:t>
      </w:r>
      <w:r>
        <w:rPr>
          <w:rFonts w:cs="Arial" w:hAnsi="Arial" w:eastAsia="Arial" w:ascii="Arial"/>
          <w:i/>
          <w:spacing w:val="-1"/>
          <w:w w:val="100"/>
          <w:sz w:val="22"/>
          <w:szCs w:val="22"/>
        </w:rPr>
        <w:t>.</w:t>
      </w:r>
      <w:r>
        <w:rPr>
          <w:rFonts w:cs="Arial" w:hAnsi="Arial" w:eastAsia="Arial" w:ascii="Arial"/>
          <w:i/>
          <w:spacing w:val="1"/>
          <w:w w:val="100"/>
          <w:sz w:val="22"/>
          <w:szCs w:val="22"/>
        </w:rPr>
        <w:t>.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.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sz w:val="12"/>
          <w:szCs w:val="12"/>
        </w:rPr>
        <w:jc w:val="left"/>
        <w:spacing w:lineRule="exact" w:line="120"/>
      </w:pPr>
      <w:r>
        <w:rPr>
          <w:sz w:val="12"/>
          <w:szCs w:val="12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tbl>
      <w:tblPr>
        <w:tblW w:w="0" w:type="auto"/>
        <w:tblLook w:val="01E0"/>
        <w:jc w:val="left"/>
        <w:tblInd w:w="11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290" w:hRule="exact"/>
        </w:trPr>
        <w:tc>
          <w:tcPr>
            <w:tcW w:w="1654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center"/>
              <w:spacing w:lineRule="exact" w:line="240"/>
              <w:ind w:left="462" w:right="458"/>
            </w:pP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ume/</w:t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center"/>
              <w:spacing w:before="18"/>
              <w:ind w:left="349" w:right="344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prenume</w:t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center"/>
              <w:spacing w:before="16"/>
              <w:ind w:left="457" w:right="449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ex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p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er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ţ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i</w:t>
            </w:r>
          </w:p>
        </w:tc>
        <w:tc>
          <w:tcPr>
            <w:tcW w:w="6251" w:type="dxa"/>
            <w:gridSpan w:val="5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072"/>
            </w:pP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ez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atul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v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f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cări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ere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de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f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nţ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</w:p>
        </w:tc>
        <w:tc>
          <w:tcPr>
            <w:tcW w:w="1683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sz w:val="13"/>
                <w:szCs w:val="13"/>
              </w:rPr>
              <w:jc w:val="left"/>
              <w:spacing w:before="5" w:lineRule="exact" w:line="120"/>
            </w:pPr>
            <w:r>
              <w:rPr>
                <w:sz w:val="13"/>
                <w:szCs w:val="13"/>
              </w:rPr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auto" w:line="255"/>
              <w:ind w:left="506" w:right="243" w:hanging="209"/>
            </w:pP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emnă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ă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ex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p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er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ţ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i</w:t>
            </w:r>
          </w:p>
        </w:tc>
      </w:tr>
      <w:tr>
        <w:trPr>
          <w:trHeight w:val="530" w:hRule="exact"/>
        </w:trPr>
        <w:tc>
          <w:tcPr>
            <w:tcW w:w="1654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2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05"/>
            </w:pPr>
            <w:r>
              <w:rPr>
                <w:rFonts w:cs="Arial" w:hAnsi="Arial" w:eastAsia="Arial" w:ascii="Arial"/>
                <w:i/>
                <w:spacing w:val="-1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2"/>
                <w:szCs w:val="22"/>
              </w:rPr>
              <w:t>f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2"/>
                <w:szCs w:val="22"/>
              </w:rPr>
              <w:t>or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2"/>
                <w:szCs w:val="22"/>
              </w:rPr>
              <w:t>ă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14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02"/>
            </w:pPr>
            <w:r>
              <w:rPr>
                <w:rFonts w:cs="Arial" w:hAnsi="Arial" w:eastAsia="Arial" w:ascii="Arial"/>
                <w:i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2"/>
                <w:szCs w:val="22"/>
              </w:rPr>
              <w:t>ec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2"/>
                <w:szCs w:val="22"/>
              </w:rPr>
              <w:t>nfo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2"/>
                <w:szCs w:val="22"/>
              </w:rPr>
              <w:t>ă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10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05"/>
            </w:pPr>
            <w:r>
              <w:rPr>
                <w:rFonts w:cs="Arial" w:hAnsi="Arial" w:eastAsia="Arial" w:ascii="Arial"/>
                <w:i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2"/>
                <w:szCs w:val="22"/>
              </w:rPr>
              <w:t>g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2"/>
                <w:szCs w:val="22"/>
              </w:rPr>
              <w:t>b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2"/>
                <w:szCs w:val="22"/>
              </w:rPr>
              <w:t>ă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14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02"/>
            </w:pPr>
            <w:r>
              <w:rPr>
                <w:rFonts w:cs="Arial" w:hAnsi="Arial" w:eastAsia="Arial" w:ascii="Arial"/>
                <w:i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2"/>
                <w:szCs w:val="22"/>
              </w:rPr>
              <w:t>g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2"/>
                <w:szCs w:val="22"/>
              </w:rPr>
              <w:t>b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2"/>
                <w:szCs w:val="22"/>
              </w:rPr>
              <w:t>ă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10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213"/>
            </w:pPr>
            <w:r>
              <w:rPr>
                <w:rFonts w:cs="Arial" w:hAnsi="Arial" w:eastAsia="Arial" w:ascii="Arial"/>
                <w:i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2"/>
                <w:szCs w:val="22"/>
              </w:rPr>
              <w:t>TA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1683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val="818" w:hRule="exact"/>
        </w:trPr>
        <w:tc>
          <w:tcPr>
            <w:tcW w:w="16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05"/>
            </w:pP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xp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1</w:t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before="16"/>
              <w:ind w:left="105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………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…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…</w:t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before="18"/>
              <w:ind w:left="105"/>
            </w:pP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.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.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.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.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.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.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.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.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.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.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.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.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.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.</w:t>
            </w:r>
          </w:p>
        </w:tc>
        <w:tc>
          <w:tcPr>
            <w:tcW w:w="12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4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0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4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0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3"/>
                <w:szCs w:val="13"/>
              </w:rPr>
              <w:jc w:val="left"/>
              <w:spacing w:before="9" w:lineRule="exact" w:line="120"/>
            </w:pPr>
            <w:r>
              <w:rPr>
                <w:sz w:val="13"/>
                <w:szCs w:val="13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ind w:left="177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………</w:t>
            </w:r>
          </w:p>
        </w:tc>
        <w:tc>
          <w:tcPr>
            <w:tcW w:w="16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val="549" w:hRule="exact"/>
        </w:trPr>
        <w:tc>
          <w:tcPr>
            <w:tcW w:w="16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05"/>
            </w:pP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xp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2</w:t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before="18"/>
              <w:ind w:left="105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………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…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…</w:t>
            </w:r>
          </w:p>
        </w:tc>
        <w:tc>
          <w:tcPr>
            <w:tcW w:w="12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4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0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4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0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0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ind w:left="177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………</w:t>
            </w:r>
          </w:p>
        </w:tc>
        <w:tc>
          <w:tcPr>
            <w:tcW w:w="16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</w:tbl>
    <w:p>
      <w:pPr>
        <w:sectPr>
          <w:pgMar w:header="708" w:footer="0" w:top="2180" w:bottom="280" w:left="1040" w:right="800"/>
          <w:pgSz w:w="11920" w:h="16840"/>
        </w:sectPr>
      </w:pPr>
    </w:p>
    <w:p>
      <w:pPr>
        <w:rPr>
          <w:sz w:val="26"/>
          <w:szCs w:val="26"/>
        </w:rPr>
        <w:jc w:val="left"/>
        <w:spacing w:before="16" w:lineRule="exact" w:line="260"/>
      </w:pPr>
      <w:r>
        <w:rPr>
          <w:sz w:val="26"/>
          <w:szCs w:val="26"/>
        </w:rPr>
      </w:r>
    </w:p>
    <w:tbl>
      <w:tblPr>
        <w:tblW w:w="0" w:type="auto"/>
        <w:tblLook w:val="01E0"/>
        <w:jc w:val="left"/>
        <w:tblInd w:w="11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73" w:hRule="exact"/>
        </w:trPr>
        <w:tc>
          <w:tcPr>
            <w:tcW w:w="16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05"/>
            </w:pP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.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.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.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.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.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.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.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.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.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.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.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.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.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.</w:t>
            </w:r>
          </w:p>
        </w:tc>
        <w:tc>
          <w:tcPr>
            <w:tcW w:w="12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4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0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4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0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6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</w:tbl>
    <w:p>
      <w:pPr>
        <w:rPr>
          <w:sz w:val="19"/>
          <w:szCs w:val="19"/>
        </w:rPr>
        <w:jc w:val="left"/>
        <w:spacing w:before="6" w:lineRule="exact" w:line="180"/>
      </w:pPr>
      <w:r>
        <w:rPr>
          <w:sz w:val="19"/>
          <w:szCs w:val="19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32"/>
        <w:ind w:left="376"/>
      </w:pPr>
      <w:r>
        <w:rPr>
          <w:rFonts w:cs="Arial" w:hAnsi="Arial" w:eastAsia="Arial" w:ascii="Arial"/>
          <w:i/>
          <w:spacing w:val="1"/>
          <w:w w:val="100"/>
          <w:sz w:val="22"/>
          <w:szCs w:val="22"/>
        </w:rPr>
        <w:t>O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bs</w:t>
      </w:r>
      <w:r>
        <w:rPr>
          <w:rFonts w:cs="Arial" w:hAnsi="Arial" w:eastAsia="Arial" w:ascii="Arial"/>
          <w:i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i/>
          <w:spacing w:val="-2"/>
          <w:w w:val="100"/>
          <w:sz w:val="22"/>
          <w:szCs w:val="22"/>
        </w:rPr>
        <w:t>r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vații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i/>
          <w:spacing w:val="-2"/>
          <w:w w:val="100"/>
          <w:sz w:val="22"/>
          <w:szCs w:val="22"/>
        </w:rPr>
        <w:t>M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i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i/>
          <w:spacing w:val="-1"/>
          <w:w w:val="100"/>
          <w:sz w:val="22"/>
          <w:szCs w:val="22"/>
        </w:rPr>
        <w:t>g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er</w:t>
      </w:r>
      <w:r>
        <w:rPr>
          <w:rFonts w:cs="Arial" w:hAnsi="Arial" w:eastAsia="Arial" w:ascii="Arial"/>
          <w:i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i/>
          <w:spacing w:val="1"/>
          <w:w w:val="100"/>
          <w:sz w:val="22"/>
          <w:szCs w:val="22"/>
        </w:rPr>
        <w:t>G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LP</w:t>
      </w:r>
      <w:r>
        <w:rPr>
          <w:rFonts w:cs="Arial" w:hAnsi="Arial" w:eastAsia="Arial" w:ascii="Arial"/>
          <w:i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i/>
          <w:spacing w:val="1"/>
          <w:w w:val="100"/>
          <w:sz w:val="22"/>
          <w:szCs w:val="22"/>
        </w:rPr>
        <w:t>”</w:t>
      </w:r>
      <w:r>
        <w:rPr>
          <w:rFonts w:cs="Arial" w:hAnsi="Arial" w:eastAsia="Arial" w:ascii="Arial"/>
          <w:i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i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ărea</w:t>
      </w:r>
      <w:r>
        <w:rPr>
          <w:rFonts w:cs="Arial" w:hAnsi="Arial" w:eastAsia="Arial" w:ascii="Arial"/>
          <w:i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i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i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i/>
          <w:spacing w:val="-1"/>
          <w:w w:val="100"/>
          <w:sz w:val="22"/>
          <w:szCs w:val="22"/>
        </w:rPr>
        <w:t>j</w:t>
      </w:r>
      <w:r>
        <w:rPr>
          <w:rFonts w:cs="Arial" w:hAnsi="Arial" w:eastAsia="Arial" w:ascii="Arial"/>
          <w:i/>
          <w:spacing w:val="1"/>
          <w:w w:val="100"/>
          <w:sz w:val="22"/>
          <w:szCs w:val="22"/>
        </w:rPr>
        <w:t>”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: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sz w:val="12"/>
          <w:szCs w:val="12"/>
        </w:rPr>
        <w:jc w:val="left"/>
        <w:spacing w:before="1" w:lineRule="exact" w:line="120"/>
      </w:pPr>
      <w:r>
        <w:rPr>
          <w:sz w:val="12"/>
          <w:szCs w:val="12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ind w:left="376"/>
      </w:pP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.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.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.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.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.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.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.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.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.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.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.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.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.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.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.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.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.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.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.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.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.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.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.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.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.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.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.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.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.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.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.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.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.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.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.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.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.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.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.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.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.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.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.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.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.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.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.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.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.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.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.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.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.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.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.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.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.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.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.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.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.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.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.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.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.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.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.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.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.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.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.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.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.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.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.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.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.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.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.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.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.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.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.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.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.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.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.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.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.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.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.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.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.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.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.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.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.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.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.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.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.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.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.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.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.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.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.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.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.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.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.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.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.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.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.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.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.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.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.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.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.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.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.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.</w:t>
      </w:r>
      <w:r>
        <w:rPr>
          <w:rFonts w:cs="Arial" w:hAnsi="Arial" w:eastAsia="Arial" w:ascii="Arial"/>
          <w:b/>
          <w:spacing w:val="6"/>
          <w:w w:val="100"/>
          <w:sz w:val="22"/>
          <w:szCs w:val="22"/>
        </w:rPr>
        <w:t>.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.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.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.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.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.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.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.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.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.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.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.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.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.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.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.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.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.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.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.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.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.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.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.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sz w:val="11"/>
          <w:szCs w:val="11"/>
        </w:rPr>
        <w:jc w:val="left"/>
        <w:spacing w:before="9" w:lineRule="exact" w:line="100"/>
      </w:pPr>
      <w:r>
        <w:rPr>
          <w:sz w:val="11"/>
          <w:szCs w:val="11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ind w:left="484"/>
      </w:pP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g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er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G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LP</w:t>
      </w:r>
      <w:r>
        <w:rPr>
          <w:rFonts w:cs="Arial" w:hAnsi="Arial" w:eastAsia="Arial" w:ascii="Arial"/>
          <w:b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”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ăr</w:t>
      </w:r>
      <w:r>
        <w:rPr>
          <w:rFonts w:cs="Arial" w:hAnsi="Arial" w:eastAsia="Arial" w:ascii="Arial"/>
          <w:b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j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”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: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18"/>
        <w:ind w:left="484"/>
      </w:pPr>
      <w:r>
        <w:rPr>
          <w:rFonts w:cs="Wingdings" w:hAnsi="Wingdings" w:eastAsia="Wingdings" w:ascii="Wingdings"/>
          <w:spacing w:val="0"/>
          <w:w w:val="100"/>
          <w:sz w:val="22"/>
          <w:szCs w:val="22"/>
        </w:rPr>
        <w:t></w:t>
      </w:r>
      <w:r>
        <w:rPr>
          <w:rFonts w:cs="Times New Roman" w:hAnsi="Times New Roman" w:eastAsia="Times New Roman" w:ascii="Times New Roman"/>
          <w:spacing w:val="7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i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b/>
          <w:i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b/>
          <w:i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b/>
          <w:i/>
          <w:spacing w:val="1"/>
          <w:w w:val="100"/>
          <w:sz w:val="22"/>
          <w:szCs w:val="22"/>
        </w:rPr>
        <w:t>O</w:t>
      </w:r>
      <w:r>
        <w:rPr>
          <w:rFonts w:cs="Arial" w:hAnsi="Arial" w:eastAsia="Arial" w:ascii="Arial"/>
          <w:b/>
          <w:i/>
          <w:spacing w:val="-1"/>
          <w:w w:val="100"/>
          <w:sz w:val="22"/>
          <w:szCs w:val="22"/>
        </w:rPr>
        <w:t>B</w:t>
      </w:r>
      <w:r>
        <w:rPr>
          <w:rFonts w:cs="Arial" w:hAnsi="Arial" w:eastAsia="Arial" w:ascii="Arial"/>
          <w:b/>
          <w:i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b/>
          <w:i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i/>
          <w:spacing w:val="0"/>
          <w:w w:val="100"/>
          <w:sz w:val="22"/>
          <w:szCs w:val="22"/>
        </w:rPr>
        <w:t>        </w:t>
      </w:r>
      <w:r>
        <w:rPr>
          <w:rFonts w:cs="Arial" w:hAnsi="Arial" w:eastAsia="Arial" w:ascii="Arial"/>
          <w:b/>
          <w:i/>
          <w:spacing w:val="61"/>
          <w:w w:val="100"/>
          <w:sz w:val="22"/>
          <w:szCs w:val="22"/>
        </w:rPr>
        <w:t> </w:t>
      </w:r>
      <w:r>
        <w:rPr>
          <w:rFonts w:cs="Wingdings" w:hAnsi="Wingdings" w:eastAsia="Wingdings" w:ascii="Wingdings"/>
          <w:spacing w:val="0"/>
          <w:w w:val="100"/>
          <w:sz w:val="22"/>
          <w:szCs w:val="22"/>
        </w:rPr>
        <w:t></w:t>
      </w:r>
      <w:r>
        <w:rPr>
          <w:rFonts w:cs="Times New Roman" w:hAnsi="Times New Roman" w:eastAsia="Times New Roman" w:ascii="Times New Roman"/>
          <w:spacing w:val="7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i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b/>
          <w:i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i/>
          <w:spacing w:val="-1"/>
          <w:w w:val="100"/>
          <w:sz w:val="22"/>
          <w:szCs w:val="22"/>
        </w:rPr>
        <w:t>S</w:t>
      </w:r>
      <w:r>
        <w:rPr>
          <w:rFonts w:cs="Arial" w:hAnsi="Arial" w:eastAsia="Arial" w:ascii="Arial"/>
          <w:b/>
          <w:i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b/>
          <w:i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i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b/>
          <w:i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16" w:lineRule="auto" w:line="256"/>
        <w:ind w:left="484" w:right="5404"/>
      </w:pP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ume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şi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um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: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.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.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.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.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.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.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.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.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.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.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.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.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.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.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.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.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.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.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.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.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.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.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.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.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.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.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.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.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.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.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.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.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.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emnă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.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.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.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.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.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.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.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.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.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.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.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.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.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.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.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.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.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.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.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.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.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ata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: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.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.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.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.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.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.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.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.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.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.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.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.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.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.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.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.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.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.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.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.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.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.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.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.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.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.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.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.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.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.</w:t>
      </w:r>
    </w:p>
    <w:sectPr>
      <w:pgMar w:header="708" w:footer="0" w:top="2380" w:bottom="280" w:left="1040" w:right="1040"/>
      <w:headerReference w:type="default" r:id="rId4"/>
      <w:pgSz w:w="11920" w:h="16840"/>
    </w:sectPr>
  </w:body>
</w:document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shape type="#_x0000_t75" style="position:absolute;margin-left:211.41pt;margin-top:35.4pt;width:76.9pt;height:73.65pt;mso-position-horizontal-relative:page;mso-position-vertical-relative:page;z-index:-973">
          <v:imagedata o:title="" r:id="rId1"/>
        </v:shape>
      </w:pict>
    </w:r>
    <w:r>
      <w:pict>
        <v:shape type="#_x0000_t75" style="position:absolute;margin-left:311.65pt;margin-top:35.55pt;width:111.25pt;height:73.1pt;mso-position-horizontal-relative:page;mso-position-vertical-relative:page;z-index:-972">
          <v:imagedata o:title="" r:id="rId2"/>
        </v:shape>
      </w:pict>
    </w:r>
    <w:r>
      <w:pict>
        <v:shape type="#_x0000_t75" style="position:absolute;margin-left:70.85pt;margin-top:37.05pt;width:90.55pt;height:72pt;mso-position-horizontal-relative:page;mso-position-vertical-relative:page;z-index:-971">
          <v:imagedata o:title="" r:id="rId3"/>
        </v:shape>
      </w:pict>
    </w:r>
    <w:r>
      <w:pict>
        <v:shape type="#_x0000_t75" style="position:absolute;margin-left:451.6pt;margin-top:41.9pt;width:57pt;height:57pt;mso-position-horizontal-relative:page;mso-position-vertical-relative:page;z-index:-970">
          <v:imagedata o:title="" r:id="rId4"/>
        </v:shape>
      </w:pict>
    </w:r>
    <w:r>
      <w:pict>
        <v:shape type="#_x0000_t202" style="position:absolute;margin-left:435.15pt;margin-top:102.88pt;width:87.782pt;height:17.36pt;mso-position-horizontal-relative:page;mso-position-vertical-relative:page;z-index:-969" filled="f" stroked="f">
          <v:textbox inset="0,0,0,0">
            <w:txbxContent>
              <w:p>
                <w:pPr>
                  <w:rPr>
                    <w:rFonts w:cs="Calibri Light" w:hAnsi="Calibri Light" w:eastAsia="Calibri Light" w:ascii="Calibri Light"/>
                    <w:sz w:val="14"/>
                    <w:szCs w:val="14"/>
                  </w:rPr>
                  <w:jc w:val="center"/>
                  <w:spacing w:lineRule="exact" w:line="160"/>
                  <w:ind w:left="-10" w:right="-10"/>
                </w:pPr>
                <w:r>
                  <w:rPr>
                    <w:rFonts w:cs="Calibri Light" w:hAnsi="Calibri Light" w:eastAsia="Calibri Light" w:ascii="Calibri Light"/>
                    <w:color w:val="006FC0"/>
                    <w:spacing w:val="1"/>
                    <w:w w:val="100"/>
                    <w:position w:val="1"/>
                    <w:sz w:val="14"/>
                    <w:szCs w:val="14"/>
                  </w:rPr>
                  <w:t>A</w:t>
                </w:r>
                <w:r>
                  <w:rPr>
                    <w:rFonts w:cs="Calibri Light" w:hAnsi="Calibri Light" w:eastAsia="Calibri Light" w:ascii="Calibri Light"/>
                    <w:color w:val="006FC0"/>
                    <w:spacing w:val="-1"/>
                    <w:w w:val="100"/>
                    <w:position w:val="1"/>
                    <w:sz w:val="14"/>
                    <w:szCs w:val="14"/>
                  </w:rPr>
                  <w:t>s</w:t>
                </w:r>
                <w:r>
                  <w:rPr>
                    <w:rFonts w:cs="Calibri Light" w:hAnsi="Calibri Light" w:eastAsia="Calibri Light" w:ascii="Calibri Light"/>
                    <w:color w:val="006FC0"/>
                    <w:spacing w:val="-1"/>
                    <w:w w:val="100"/>
                    <w:position w:val="1"/>
                    <w:sz w:val="14"/>
                    <w:szCs w:val="14"/>
                  </w:rPr>
                  <w:t>o</w:t>
                </w:r>
                <w:r>
                  <w:rPr>
                    <w:rFonts w:cs="Calibri Light" w:hAnsi="Calibri Light" w:eastAsia="Calibri Light" w:ascii="Calibri Light"/>
                    <w:color w:val="006FC0"/>
                    <w:spacing w:val="1"/>
                    <w:w w:val="100"/>
                    <w:position w:val="1"/>
                    <w:sz w:val="14"/>
                    <w:szCs w:val="14"/>
                  </w:rPr>
                  <w:t>c</w:t>
                </w:r>
                <w:r>
                  <w:rPr>
                    <w:rFonts w:cs="Calibri Light" w:hAnsi="Calibri Light" w:eastAsia="Calibri Light" w:ascii="Calibri Light"/>
                    <w:color w:val="006FC0"/>
                    <w:spacing w:val="0"/>
                    <w:w w:val="100"/>
                    <w:position w:val="1"/>
                    <w:sz w:val="14"/>
                    <w:szCs w:val="14"/>
                  </w:rPr>
                  <w:t>i</w:t>
                </w:r>
                <w:r>
                  <w:rPr>
                    <w:rFonts w:cs="Calibri Light" w:hAnsi="Calibri Light" w:eastAsia="Calibri Light" w:ascii="Calibri Light"/>
                    <w:color w:val="006FC0"/>
                    <w:spacing w:val="-1"/>
                    <w:w w:val="100"/>
                    <w:position w:val="1"/>
                    <w:sz w:val="14"/>
                    <w:szCs w:val="14"/>
                  </w:rPr>
                  <w:t>a</w:t>
                </w:r>
                <w:r>
                  <w:rPr>
                    <w:rFonts w:cs="Calibri Light" w:hAnsi="Calibri Light" w:eastAsia="Calibri Light" w:ascii="Calibri Light"/>
                    <w:color w:val="006FC0"/>
                    <w:spacing w:val="0"/>
                    <w:w w:val="100"/>
                    <w:position w:val="1"/>
                    <w:sz w:val="14"/>
                    <w:szCs w:val="14"/>
                  </w:rPr>
                  <w:t>ția</w:t>
                </w:r>
                <w:r>
                  <w:rPr>
                    <w:rFonts w:cs="Calibri Light" w:hAnsi="Calibri Light" w:eastAsia="Calibri Light" w:ascii="Calibri Light"/>
                    <w:color w:val="006FC0"/>
                    <w:spacing w:val="-4"/>
                    <w:w w:val="100"/>
                    <w:position w:val="1"/>
                    <w:sz w:val="14"/>
                    <w:szCs w:val="14"/>
                  </w:rPr>
                  <w:t> </w:t>
                </w:r>
                <w:r>
                  <w:rPr>
                    <w:rFonts w:cs="Calibri Light" w:hAnsi="Calibri Light" w:eastAsia="Calibri Light" w:ascii="Calibri Light"/>
                    <w:color w:val="006FC0"/>
                    <w:spacing w:val="-1"/>
                    <w:w w:val="100"/>
                    <w:position w:val="1"/>
                    <w:sz w:val="14"/>
                    <w:szCs w:val="14"/>
                  </w:rPr>
                  <w:t>G</w:t>
                </w:r>
                <w:r>
                  <w:rPr>
                    <w:rFonts w:cs="Calibri Light" w:hAnsi="Calibri Light" w:eastAsia="Calibri Light" w:ascii="Calibri Light"/>
                    <w:color w:val="006FC0"/>
                    <w:spacing w:val="2"/>
                    <w:w w:val="100"/>
                    <w:position w:val="1"/>
                    <w:sz w:val="14"/>
                    <w:szCs w:val="14"/>
                  </w:rPr>
                  <w:t>r</w:t>
                </w:r>
                <w:r>
                  <w:rPr>
                    <w:rFonts w:cs="Calibri Light" w:hAnsi="Calibri Light" w:eastAsia="Calibri Light" w:ascii="Calibri Light"/>
                    <w:color w:val="006FC0"/>
                    <w:spacing w:val="0"/>
                    <w:w w:val="100"/>
                    <w:position w:val="1"/>
                    <w:sz w:val="14"/>
                    <w:szCs w:val="14"/>
                  </w:rPr>
                  <w:t>up</w:t>
                </w:r>
                <w:r>
                  <w:rPr>
                    <w:rFonts w:cs="Calibri Light" w:hAnsi="Calibri Light" w:eastAsia="Calibri Light" w:ascii="Calibri Light"/>
                    <w:color w:val="006FC0"/>
                    <w:spacing w:val="-4"/>
                    <w:w w:val="100"/>
                    <w:position w:val="1"/>
                    <w:sz w:val="14"/>
                    <w:szCs w:val="14"/>
                  </w:rPr>
                  <w:t> </w:t>
                </w:r>
                <w:r>
                  <w:rPr>
                    <w:rFonts w:cs="Calibri Light" w:hAnsi="Calibri Light" w:eastAsia="Calibri Light" w:ascii="Calibri Light"/>
                    <w:color w:val="006FC0"/>
                    <w:spacing w:val="1"/>
                    <w:w w:val="100"/>
                    <w:position w:val="1"/>
                    <w:sz w:val="14"/>
                    <w:szCs w:val="14"/>
                  </w:rPr>
                  <w:t>L</w:t>
                </w:r>
                <w:r>
                  <w:rPr>
                    <w:rFonts w:cs="Calibri Light" w:hAnsi="Calibri Light" w:eastAsia="Calibri Light" w:ascii="Calibri Light"/>
                    <w:color w:val="006FC0"/>
                    <w:spacing w:val="-1"/>
                    <w:w w:val="100"/>
                    <w:position w:val="1"/>
                    <w:sz w:val="14"/>
                    <w:szCs w:val="14"/>
                  </w:rPr>
                  <w:t>o</w:t>
                </w:r>
                <w:r>
                  <w:rPr>
                    <w:rFonts w:cs="Calibri Light" w:hAnsi="Calibri Light" w:eastAsia="Calibri Light" w:ascii="Calibri Light"/>
                    <w:color w:val="006FC0"/>
                    <w:spacing w:val="1"/>
                    <w:w w:val="100"/>
                    <w:position w:val="1"/>
                    <w:sz w:val="14"/>
                    <w:szCs w:val="14"/>
                  </w:rPr>
                  <w:t>c</w:t>
                </w:r>
                <w:r>
                  <w:rPr>
                    <w:rFonts w:cs="Calibri Light" w:hAnsi="Calibri Light" w:eastAsia="Calibri Light" w:ascii="Calibri Light"/>
                    <w:color w:val="006FC0"/>
                    <w:spacing w:val="-1"/>
                    <w:w w:val="100"/>
                    <w:position w:val="1"/>
                    <w:sz w:val="14"/>
                    <w:szCs w:val="14"/>
                  </w:rPr>
                  <w:t>a</w:t>
                </w:r>
                <w:r>
                  <w:rPr>
                    <w:rFonts w:cs="Calibri Light" w:hAnsi="Calibri Light" w:eastAsia="Calibri Light" w:ascii="Calibri Light"/>
                    <w:color w:val="006FC0"/>
                    <w:spacing w:val="0"/>
                    <w:w w:val="100"/>
                    <w:position w:val="1"/>
                    <w:sz w:val="14"/>
                    <w:szCs w:val="14"/>
                  </w:rPr>
                  <w:t>l</w:t>
                </w:r>
                <w:r>
                  <w:rPr>
                    <w:rFonts w:cs="Calibri Light" w:hAnsi="Calibri Light" w:eastAsia="Calibri Light" w:ascii="Calibri Light"/>
                    <w:color w:val="006FC0"/>
                    <w:spacing w:val="-1"/>
                    <w:w w:val="100"/>
                    <w:position w:val="1"/>
                    <w:sz w:val="14"/>
                    <w:szCs w:val="14"/>
                  </w:rPr>
                  <w:t> </w:t>
                </w:r>
                <w:r>
                  <w:rPr>
                    <w:rFonts w:cs="Calibri Light" w:hAnsi="Calibri Light" w:eastAsia="Calibri Light" w:ascii="Calibri Light"/>
                    <w:color w:val="006FC0"/>
                    <w:spacing w:val="-1"/>
                    <w:w w:val="99"/>
                    <w:position w:val="1"/>
                    <w:sz w:val="14"/>
                    <w:szCs w:val="14"/>
                  </w:rPr>
                  <w:t>P</w:t>
                </w:r>
                <w:r>
                  <w:rPr>
                    <w:rFonts w:cs="Calibri Light" w:hAnsi="Calibri Light" w:eastAsia="Calibri Light" w:ascii="Calibri Light"/>
                    <w:color w:val="006FC0"/>
                    <w:spacing w:val="1"/>
                    <w:w w:val="99"/>
                    <w:position w:val="1"/>
                    <w:sz w:val="14"/>
                    <w:szCs w:val="14"/>
                  </w:rPr>
                  <w:t>e</w:t>
                </w:r>
                <w:r>
                  <w:rPr>
                    <w:rFonts w:cs="Calibri Light" w:hAnsi="Calibri Light" w:eastAsia="Calibri Light" w:ascii="Calibri Light"/>
                    <w:color w:val="006FC0"/>
                    <w:spacing w:val="-1"/>
                    <w:w w:val="99"/>
                    <w:position w:val="1"/>
                    <w:sz w:val="14"/>
                    <w:szCs w:val="14"/>
                  </w:rPr>
                  <w:t>s</w:t>
                </w:r>
                <w:r>
                  <w:rPr>
                    <w:rFonts w:cs="Calibri Light" w:hAnsi="Calibri Light" w:eastAsia="Calibri Light" w:ascii="Calibri Light"/>
                    <w:color w:val="006FC0"/>
                    <w:spacing w:val="1"/>
                    <w:w w:val="99"/>
                    <w:position w:val="1"/>
                    <w:sz w:val="14"/>
                    <w:szCs w:val="14"/>
                  </w:rPr>
                  <w:t>c</w:t>
                </w:r>
                <w:r>
                  <w:rPr>
                    <w:rFonts w:cs="Calibri Light" w:hAnsi="Calibri Light" w:eastAsia="Calibri Light" w:ascii="Calibri Light"/>
                    <w:color w:val="006FC0"/>
                    <w:spacing w:val="-1"/>
                    <w:w w:val="99"/>
                    <w:position w:val="1"/>
                    <w:sz w:val="14"/>
                    <w:szCs w:val="14"/>
                  </w:rPr>
                  <w:t>ă</w:t>
                </w:r>
                <w:r>
                  <w:rPr>
                    <w:rFonts w:cs="Calibri Light" w:hAnsi="Calibri Light" w:eastAsia="Calibri Light" w:ascii="Calibri Light"/>
                    <w:color w:val="006FC0"/>
                    <w:spacing w:val="0"/>
                    <w:w w:val="99"/>
                    <w:position w:val="1"/>
                    <w:sz w:val="14"/>
                    <w:szCs w:val="14"/>
                  </w:rPr>
                  <w:t>r</w:t>
                </w:r>
                <w:r>
                  <w:rPr>
                    <w:rFonts w:cs="Calibri Light" w:hAnsi="Calibri Light" w:eastAsia="Calibri Light" w:ascii="Calibri Light"/>
                    <w:color w:val="006FC0"/>
                    <w:spacing w:val="3"/>
                    <w:w w:val="99"/>
                    <w:position w:val="1"/>
                    <w:sz w:val="14"/>
                    <w:szCs w:val="14"/>
                  </w:rPr>
                  <w:t>e</w:t>
                </w:r>
                <w:r>
                  <w:rPr>
                    <w:rFonts w:cs="Calibri Light" w:hAnsi="Calibri Light" w:eastAsia="Calibri Light" w:ascii="Calibri Light"/>
                    <w:color w:val="006FC0"/>
                    <w:spacing w:val="-1"/>
                    <w:w w:val="99"/>
                    <w:position w:val="1"/>
                    <w:sz w:val="14"/>
                    <w:szCs w:val="14"/>
                  </w:rPr>
                  <w:t>s</w:t>
                </w:r>
                <w:r>
                  <w:rPr>
                    <w:rFonts w:cs="Calibri Light" w:hAnsi="Calibri Light" w:eastAsia="Calibri Light" w:ascii="Calibri Light"/>
                    <w:color w:val="006FC0"/>
                    <w:spacing w:val="0"/>
                    <w:w w:val="99"/>
                    <w:position w:val="1"/>
                    <w:sz w:val="14"/>
                    <w:szCs w:val="14"/>
                  </w:rPr>
                  <w:t>c</w:t>
                </w:r>
                <w:r>
                  <w:rPr>
                    <w:rFonts w:cs="Calibri Light" w:hAnsi="Calibri Light" w:eastAsia="Calibri Light" w:ascii="Calibri Light"/>
                    <w:color w:val="000000"/>
                    <w:spacing w:val="0"/>
                    <w:w w:val="100"/>
                    <w:position w:val="0"/>
                    <w:sz w:val="14"/>
                    <w:szCs w:val="14"/>
                  </w:rPr>
                </w:r>
              </w:p>
              <w:p>
                <w:pPr>
                  <w:rPr>
                    <w:rFonts w:cs="Calibri Light" w:hAnsi="Calibri Light" w:eastAsia="Calibri Light" w:ascii="Calibri Light"/>
                    <w:sz w:val="14"/>
                    <w:szCs w:val="14"/>
                  </w:rPr>
                  <w:jc w:val="center"/>
                  <w:spacing w:lineRule="exact" w:line="160"/>
                  <w:ind w:left="395" w:right="454"/>
                </w:pPr>
                <w:r>
                  <w:rPr>
                    <w:rFonts w:cs="Calibri Light" w:hAnsi="Calibri Light" w:eastAsia="Calibri Light" w:ascii="Calibri Light"/>
                    <w:color w:val="006FC0"/>
                    <w:spacing w:val="1"/>
                    <w:w w:val="100"/>
                    <w:sz w:val="14"/>
                    <w:szCs w:val="14"/>
                  </w:rPr>
                  <w:t>”</w:t>
                </w:r>
                <w:r>
                  <w:rPr>
                    <w:rFonts w:cs="Calibri Light" w:hAnsi="Calibri Light" w:eastAsia="Calibri Light" w:ascii="Calibri Light"/>
                    <w:color w:val="006FC0"/>
                    <w:spacing w:val="-1"/>
                    <w:w w:val="100"/>
                    <w:sz w:val="14"/>
                    <w:szCs w:val="14"/>
                  </w:rPr>
                  <w:t>D</w:t>
                </w:r>
                <w:r>
                  <w:rPr>
                    <w:rFonts w:cs="Calibri Light" w:hAnsi="Calibri Light" w:eastAsia="Calibri Light" w:ascii="Calibri Light"/>
                    <w:color w:val="006FC0"/>
                    <w:spacing w:val="2"/>
                    <w:w w:val="100"/>
                    <w:sz w:val="14"/>
                    <w:szCs w:val="14"/>
                  </w:rPr>
                  <w:t>u</w:t>
                </w:r>
                <w:r>
                  <w:rPr>
                    <w:rFonts w:cs="Calibri Light" w:hAnsi="Calibri Light" w:eastAsia="Calibri Light" w:ascii="Calibri Light"/>
                    <w:color w:val="006FC0"/>
                    <w:spacing w:val="0"/>
                    <w:w w:val="100"/>
                    <w:sz w:val="14"/>
                    <w:szCs w:val="14"/>
                  </w:rPr>
                  <w:t>n</w:t>
                </w:r>
                <w:r>
                  <w:rPr>
                    <w:rFonts w:cs="Calibri Light" w:hAnsi="Calibri Light" w:eastAsia="Calibri Light" w:ascii="Calibri Light"/>
                    <w:color w:val="006FC0"/>
                    <w:spacing w:val="-1"/>
                    <w:w w:val="100"/>
                    <w:sz w:val="14"/>
                    <w:szCs w:val="14"/>
                  </w:rPr>
                  <w:t>ă</w:t>
                </w:r>
                <w:r>
                  <w:rPr>
                    <w:rFonts w:cs="Calibri Light" w:hAnsi="Calibri Light" w:eastAsia="Calibri Light" w:ascii="Calibri Light"/>
                    <w:color w:val="006FC0"/>
                    <w:spacing w:val="0"/>
                    <w:w w:val="100"/>
                    <w:sz w:val="14"/>
                    <w:szCs w:val="14"/>
                  </w:rPr>
                  <w:t>r</w:t>
                </w:r>
                <w:r>
                  <w:rPr>
                    <w:rFonts w:cs="Calibri Light" w:hAnsi="Calibri Light" w:eastAsia="Calibri Light" w:ascii="Calibri Light"/>
                    <w:color w:val="006FC0"/>
                    <w:spacing w:val="3"/>
                    <w:w w:val="100"/>
                    <w:sz w:val="14"/>
                    <w:szCs w:val="14"/>
                  </w:rPr>
                  <w:t>e</w:t>
                </w:r>
                <w:r>
                  <w:rPr>
                    <w:rFonts w:cs="Calibri Light" w:hAnsi="Calibri Light" w:eastAsia="Calibri Light" w:ascii="Calibri Light"/>
                    <w:color w:val="006FC0"/>
                    <w:spacing w:val="0"/>
                    <w:w w:val="100"/>
                    <w:sz w:val="14"/>
                    <w:szCs w:val="14"/>
                  </w:rPr>
                  <w:t>a</w:t>
                </w:r>
                <w:r>
                  <w:rPr>
                    <w:rFonts w:cs="Calibri Light" w:hAnsi="Calibri Light" w:eastAsia="Calibri Light" w:ascii="Calibri Light"/>
                    <w:color w:val="006FC0"/>
                    <w:spacing w:val="-6"/>
                    <w:w w:val="100"/>
                    <w:sz w:val="14"/>
                    <w:szCs w:val="14"/>
                  </w:rPr>
                  <w:t> </w:t>
                </w:r>
                <w:r>
                  <w:rPr>
                    <w:rFonts w:cs="Calibri Light" w:hAnsi="Calibri Light" w:eastAsia="Calibri Light" w:ascii="Calibri Light"/>
                    <w:color w:val="006FC0"/>
                    <w:spacing w:val="2"/>
                    <w:w w:val="99"/>
                    <w:sz w:val="14"/>
                    <w:szCs w:val="14"/>
                  </w:rPr>
                  <w:t>D</w:t>
                </w:r>
                <w:r>
                  <w:rPr>
                    <w:rFonts w:cs="Calibri Light" w:hAnsi="Calibri Light" w:eastAsia="Calibri Light" w:ascii="Calibri Light"/>
                    <w:color w:val="006FC0"/>
                    <w:spacing w:val="-1"/>
                    <w:w w:val="99"/>
                    <w:sz w:val="14"/>
                    <w:szCs w:val="14"/>
                  </w:rPr>
                  <w:t>o</w:t>
                </w:r>
                <w:r>
                  <w:rPr>
                    <w:rFonts w:cs="Calibri Light" w:hAnsi="Calibri Light" w:eastAsia="Calibri Light" w:ascii="Calibri Light"/>
                    <w:color w:val="006FC0"/>
                    <w:spacing w:val="0"/>
                    <w:w w:val="99"/>
                    <w:sz w:val="14"/>
                    <w:szCs w:val="14"/>
                  </w:rPr>
                  <w:t>l</w:t>
                </w:r>
                <w:r>
                  <w:rPr>
                    <w:rFonts w:cs="Calibri Light" w:hAnsi="Calibri Light" w:eastAsia="Calibri Light" w:ascii="Calibri Light"/>
                    <w:color w:val="006FC0"/>
                    <w:spacing w:val="-1"/>
                    <w:w w:val="99"/>
                    <w:sz w:val="14"/>
                    <w:szCs w:val="14"/>
                  </w:rPr>
                  <w:t>j</w:t>
                </w:r>
                <w:r>
                  <w:rPr>
                    <w:rFonts w:cs="Calibri Light" w:hAnsi="Calibri Light" w:eastAsia="Calibri Light" w:ascii="Calibri Light"/>
                    <w:color w:val="006FC0"/>
                    <w:spacing w:val="0"/>
                    <w:w w:val="99"/>
                    <w:sz w:val="14"/>
                    <w:szCs w:val="14"/>
                  </w:rPr>
                  <w:t>”</w:t>
                </w:r>
                <w:r>
                  <w:rPr>
                    <w:rFonts w:cs="Calibri Light" w:hAnsi="Calibri Light" w:eastAsia="Calibri Light" w:ascii="Calibri Light"/>
                    <w:color w:val="000000"/>
                    <w:spacing w:val="0"/>
                    <w:w w:val="100"/>
                    <w:sz w:val="14"/>
                    <w:szCs w:val="14"/>
                  </w:rPr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shape type="#_x0000_t75" style="position:absolute;margin-left:211.41pt;margin-top:35.4pt;width:76.9pt;height:73.65pt;mso-position-horizontal-relative:page;mso-position-vertical-relative:page;z-index:-968">
          <v:imagedata o:title="" r:id="rId1"/>
        </v:shape>
      </w:pict>
    </w:r>
    <w:r>
      <w:pict>
        <v:shape type="#_x0000_t75" style="position:absolute;margin-left:311.65pt;margin-top:35.55pt;width:111.25pt;height:73.1pt;mso-position-horizontal-relative:page;mso-position-vertical-relative:page;z-index:-967">
          <v:imagedata o:title="" r:id="rId2"/>
        </v:shape>
      </w:pict>
    </w:r>
    <w:r>
      <w:pict>
        <v:shape type="#_x0000_t75" style="position:absolute;margin-left:70.85pt;margin-top:37.05pt;width:90.55pt;height:72pt;mso-position-horizontal-relative:page;mso-position-vertical-relative:page;z-index:-966">
          <v:imagedata o:title="" r:id="rId3"/>
        </v:shape>
      </w:pict>
    </w:r>
    <w:r>
      <w:pict>
        <v:shape type="#_x0000_t75" style="position:absolute;margin-left:451.6pt;margin-top:41.9pt;width:57pt;height:57pt;mso-position-horizontal-relative:page;mso-position-vertical-relative:page;z-index:-965">
          <v:imagedata o:title="" r:id="rId4"/>
        </v:shape>
      </w:pict>
    </w:r>
    <w:r>
      <w:pict>
        <v:shape type="#_x0000_t202" style="position:absolute;margin-left:435.15pt;margin-top:102.88pt;width:87.782pt;height:17.36pt;mso-position-horizontal-relative:page;mso-position-vertical-relative:page;z-index:-964" filled="f" stroked="f">
          <v:textbox inset="0,0,0,0">
            <w:txbxContent>
              <w:p>
                <w:pPr>
                  <w:rPr>
                    <w:rFonts w:cs="Calibri Light" w:hAnsi="Calibri Light" w:eastAsia="Calibri Light" w:ascii="Calibri Light"/>
                    <w:sz w:val="14"/>
                    <w:szCs w:val="14"/>
                  </w:rPr>
                  <w:jc w:val="center"/>
                  <w:spacing w:lineRule="exact" w:line="160"/>
                  <w:ind w:left="-10" w:right="-10"/>
                </w:pPr>
                <w:r>
                  <w:rPr>
                    <w:rFonts w:cs="Calibri Light" w:hAnsi="Calibri Light" w:eastAsia="Calibri Light" w:ascii="Calibri Light"/>
                    <w:color w:val="006FC0"/>
                    <w:spacing w:val="1"/>
                    <w:w w:val="100"/>
                    <w:position w:val="1"/>
                    <w:sz w:val="14"/>
                    <w:szCs w:val="14"/>
                  </w:rPr>
                  <w:t>A</w:t>
                </w:r>
                <w:r>
                  <w:rPr>
                    <w:rFonts w:cs="Calibri Light" w:hAnsi="Calibri Light" w:eastAsia="Calibri Light" w:ascii="Calibri Light"/>
                    <w:color w:val="006FC0"/>
                    <w:spacing w:val="-1"/>
                    <w:w w:val="100"/>
                    <w:position w:val="1"/>
                    <w:sz w:val="14"/>
                    <w:szCs w:val="14"/>
                  </w:rPr>
                  <w:t>s</w:t>
                </w:r>
                <w:r>
                  <w:rPr>
                    <w:rFonts w:cs="Calibri Light" w:hAnsi="Calibri Light" w:eastAsia="Calibri Light" w:ascii="Calibri Light"/>
                    <w:color w:val="006FC0"/>
                    <w:spacing w:val="-1"/>
                    <w:w w:val="100"/>
                    <w:position w:val="1"/>
                    <w:sz w:val="14"/>
                    <w:szCs w:val="14"/>
                  </w:rPr>
                  <w:t>o</w:t>
                </w:r>
                <w:r>
                  <w:rPr>
                    <w:rFonts w:cs="Calibri Light" w:hAnsi="Calibri Light" w:eastAsia="Calibri Light" w:ascii="Calibri Light"/>
                    <w:color w:val="006FC0"/>
                    <w:spacing w:val="1"/>
                    <w:w w:val="100"/>
                    <w:position w:val="1"/>
                    <w:sz w:val="14"/>
                    <w:szCs w:val="14"/>
                  </w:rPr>
                  <w:t>c</w:t>
                </w:r>
                <w:r>
                  <w:rPr>
                    <w:rFonts w:cs="Calibri Light" w:hAnsi="Calibri Light" w:eastAsia="Calibri Light" w:ascii="Calibri Light"/>
                    <w:color w:val="006FC0"/>
                    <w:spacing w:val="0"/>
                    <w:w w:val="100"/>
                    <w:position w:val="1"/>
                    <w:sz w:val="14"/>
                    <w:szCs w:val="14"/>
                  </w:rPr>
                  <w:t>i</w:t>
                </w:r>
                <w:r>
                  <w:rPr>
                    <w:rFonts w:cs="Calibri Light" w:hAnsi="Calibri Light" w:eastAsia="Calibri Light" w:ascii="Calibri Light"/>
                    <w:color w:val="006FC0"/>
                    <w:spacing w:val="-1"/>
                    <w:w w:val="100"/>
                    <w:position w:val="1"/>
                    <w:sz w:val="14"/>
                    <w:szCs w:val="14"/>
                  </w:rPr>
                  <w:t>a</w:t>
                </w:r>
                <w:r>
                  <w:rPr>
                    <w:rFonts w:cs="Calibri Light" w:hAnsi="Calibri Light" w:eastAsia="Calibri Light" w:ascii="Calibri Light"/>
                    <w:color w:val="006FC0"/>
                    <w:spacing w:val="0"/>
                    <w:w w:val="100"/>
                    <w:position w:val="1"/>
                    <w:sz w:val="14"/>
                    <w:szCs w:val="14"/>
                  </w:rPr>
                  <w:t>ția</w:t>
                </w:r>
                <w:r>
                  <w:rPr>
                    <w:rFonts w:cs="Calibri Light" w:hAnsi="Calibri Light" w:eastAsia="Calibri Light" w:ascii="Calibri Light"/>
                    <w:color w:val="006FC0"/>
                    <w:spacing w:val="-4"/>
                    <w:w w:val="100"/>
                    <w:position w:val="1"/>
                    <w:sz w:val="14"/>
                    <w:szCs w:val="14"/>
                  </w:rPr>
                  <w:t> </w:t>
                </w:r>
                <w:r>
                  <w:rPr>
                    <w:rFonts w:cs="Calibri Light" w:hAnsi="Calibri Light" w:eastAsia="Calibri Light" w:ascii="Calibri Light"/>
                    <w:color w:val="006FC0"/>
                    <w:spacing w:val="-1"/>
                    <w:w w:val="100"/>
                    <w:position w:val="1"/>
                    <w:sz w:val="14"/>
                    <w:szCs w:val="14"/>
                  </w:rPr>
                  <w:t>G</w:t>
                </w:r>
                <w:r>
                  <w:rPr>
                    <w:rFonts w:cs="Calibri Light" w:hAnsi="Calibri Light" w:eastAsia="Calibri Light" w:ascii="Calibri Light"/>
                    <w:color w:val="006FC0"/>
                    <w:spacing w:val="2"/>
                    <w:w w:val="100"/>
                    <w:position w:val="1"/>
                    <w:sz w:val="14"/>
                    <w:szCs w:val="14"/>
                  </w:rPr>
                  <w:t>r</w:t>
                </w:r>
                <w:r>
                  <w:rPr>
                    <w:rFonts w:cs="Calibri Light" w:hAnsi="Calibri Light" w:eastAsia="Calibri Light" w:ascii="Calibri Light"/>
                    <w:color w:val="006FC0"/>
                    <w:spacing w:val="0"/>
                    <w:w w:val="100"/>
                    <w:position w:val="1"/>
                    <w:sz w:val="14"/>
                    <w:szCs w:val="14"/>
                  </w:rPr>
                  <w:t>up</w:t>
                </w:r>
                <w:r>
                  <w:rPr>
                    <w:rFonts w:cs="Calibri Light" w:hAnsi="Calibri Light" w:eastAsia="Calibri Light" w:ascii="Calibri Light"/>
                    <w:color w:val="006FC0"/>
                    <w:spacing w:val="-4"/>
                    <w:w w:val="100"/>
                    <w:position w:val="1"/>
                    <w:sz w:val="14"/>
                    <w:szCs w:val="14"/>
                  </w:rPr>
                  <w:t> </w:t>
                </w:r>
                <w:r>
                  <w:rPr>
                    <w:rFonts w:cs="Calibri Light" w:hAnsi="Calibri Light" w:eastAsia="Calibri Light" w:ascii="Calibri Light"/>
                    <w:color w:val="006FC0"/>
                    <w:spacing w:val="1"/>
                    <w:w w:val="100"/>
                    <w:position w:val="1"/>
                    <w:sz w:val="14"/>
                    <w:szCs w:val="14"/>
                  </w:rPr>
                  <w:t>L</w:t>
                </w:r>
                <w:r>
                  <w:rPr>
                    <w:rFonts w:cs="Calibri Light" w:hAnsi="Calibri Light" w:eastAsia="Calibri Light" w:ascii="Calibri Light"/>
                    <w:color w:val="006FC0"/>
                    <w:spacing w:val="-1"/>
                    <w:w w:val="100"/>
                    <w:position w:val="1"/>
                    <w:sz w:val="14"/>
                    <w:szCs w:val="14"/>
                  </w:rPr>
                  <w:t>o</w:t>
                </w:r>
                <w:r>
                  <w:rPr>
                    <w:rFonts w:cs="Calibri Light" w:hAnsi="Calibri Light" w:eastAsia="Calibri Light" w:ascii="Calibri Light"/>
                    <w:color w:val="006FC0"/>
                    <w:spacing w:val="1"/>
                    <w:w w:val="100"/>
                    <w:position w:val="1"/>
                    <w:sz w:val="14"/>
                    <w:szCs w:val="14"/>
                  </w:rPr>
                  <w:t>c</w:t>
                </w:r>
                <w:r>
                  <w:rPr>
                    <w:rFonts w:cs="Calibri Light" w:hAnsi="Calibri Light" w:eastAsia="Calibri Light" w:ascii="Calibri Light"/>
                    <w:color w:val="006FC0"/>
                    <w:spacing w:val="-1"/>
                    <w:w w:val="100"/>
                    <w:position w:val="1"/>
                    <w:sz w:val="14"/>
                    <w:szCs w:val="14"/>
                  </w:rPr>
                  <w:t>a</w:t>
                </w:r>
                <w:r>
                  <w:rPr>
                    <w:rFonts w:cs="Calibri Light" w:hAnsi="Calibri Light" w:eastAsia="Calibri Light" w:ascii="Calibri Light"/>
                    <w:color w:val="006FC0"/>
                    <w:spacing w:val="0"/>
                    <w:w w:val="100"/>
                    <w:position w:val="1"/>
                    <w:sz w:val="14"/>
                    <w:szCs w:val="14"/>
                  </w:rPr>
                  <w:t>l</w:t>
                </w:r>
                <w:r>
                  <w:rPr>
                    <w:rFonts w:cs="Calibri Light" w:hAnsi="Calibri Light" w:eastAsia="Calibri Light" w:ascii="Calibri Light"/>
                    <w:color w:val="006FC0"/>
                    <w:spacing w:val="-1"/>
                    <w:w w:val="100"/>
                    <w:position w:val="1"/>
                    <w:sz w:val="14"/>
                    <w:szCs w:val="14"/>
                  </w:rPr>
                  <w:t> </w:t>
                </w:r>
                <w:r>
                  <w:rPr>
                    <w:rFonts w:cs="Calibri Light" w:hAnsi="Calibri Light" w:eastAsia="Calibri Light" w:ascii="Calibri Light"/>
                    <w:color w:val="006FC0"/>
                    <w:spacing w:val="-1"/>
                    <w:w w:val="99"/>
                    <w:position w:val="1"/>
                    <w:sz w:val="14"/>
                    <w:szCs w:val="14"/>
                  </w:rPr>
                  <w:t>P</w:t>
                </w:r>
                <w:r>
                  <w:rPr>
                    <w:rFonts w:cs="Calibri Light" w:hAnsi="Calibri Light" w:eastAsia="Calibri Light" w:ascii="Calibri Light"/>
                    <w:color w:val="006FC0"/>
                    <w:spacing w:val="1"/>
                    <w:w w:val="99"/>
                    <w:position w:val="1"/>
                    <w:sz w:val="14"/>
                    <w:szCs w:val="14"/>
                  </w:rPr>
                  <w:t>e</w:t>
                </w:r>
                <w:r>
                  <w:rPr>
                    <w:rFonts w:cs="Calibri Light" w:hAnsi="Calibri Light" w:eastAsia="Calibri Light" w:ascii="Calibri Light"/>
                    <w:color w:val="006FC0"/>
                    <w:spacing w:val="-1"/>
                    <w:w w:val="99"/>
                    <w:position w:val="1"/>
                    <w:sz w:val="14"/>
                    <w:szCs w:val="14"/>
                  </w:rPr>
                  <w:t>s</w:t>
                </w:r>
                <w:r>
                  <w:rPr>
                    <w:rFonts w:cs="Calibri Light" w:hAnsi="Calibri Light" w:eastAsia="Calibri Light" w:ascii="Calibri Light"/>
                    <w:color w:val="006FC0"/>
                    <w:spacing w:val="1"/>
                    <w:w w:val="99"/>
                    <w:position w:val="1"/>
                    <w:sz w:val="14"/>
                    <w:szCs w:val="14"/>
                  </w:rPr>
                  <w:t>c</w:t>
                </w:r>
                <w:r>
                  <w:rPr>
                    <w:rFonts w:cs="Calibri Light" w:hAnsi="Calibri Light" w:eastAsia="Calibri Light" w:ascii="Calibri Light"/>
                    <w:color w:val="006FC0"/>
                    <w:spacing w:val="-1"/>
                    <w:w w:val="99"/>
                    <w:position w:val="1"/>
                    <w:sz w:val="14"/>
                    <w:szCs w:val="14"/>
                  </w:rPr>
                  <w:t>ă</w:t>
                </w:r>
                <w:r>
                  <w:rPr>
                    <w:rFonts w:cs="Calibri Light" w:hAnsi="Calibri Light" w:eastAsia="Calibri Light" w:ascii="Calibri Light"/>
                    <w:color w:val="006FC0"/>
                    <w:spacing w:val="0"/>
                    <w:w w:val="99"/>
                    <w:position w:val="1"/>
                    <w:sz w:val="14"/>
                    <w:szCs w:val="14"/>
                  </w:rPr>
                  <w:t>r</w:t>
                </w:r>
                <w:r>
                  <w:rPr>
                    <w:rFonts w:cs="Calibri Light" w:hAnsi="Calibri Light" w:eastAsia="Calibri Light" w:ascii="Calibri Light"/>
                    <w:color w:val="006FC0"/>
                    <w:spacing w:val="3"/>
                    <w:w w:val="99"/>
                    <w:position w:val="1"/>
                    <w:sz w:val="14"/>
                    <w:szCs w:val="14"/>
                  </w:rPr>
                  <w:t>e</w:t>
                </w:r>
                <w:r>
                  <w:rPr>
                    <w:rFonts w:cs="Calibri Light" w:hAnsi="Calibri Light" w:eastAsia="Calibri Light" w:ascii="Calibri Light"/>
                    <w:color w:val="006FC0"/>
                    <w:spacing w:val="-1"/>
                    <w:w w:val="99"/>
                    <w:position w:val="1"/>
                    <w:sz w:val="14"/>
                    <w:szCs w:val="14"/>
                  </w:rPr>
                  <w:t>s</w:t>
                </w:r>
                <w:r>
                  <w:rPr>
                    <w:rFonts w:cs="Calibri Light" w:hAnsi="Calibri Light" w:eastAsia="Calibri Light" w:ascii="Calibri Light"/>
                    <w:color w:val="006FC0"/>
                    <w:spacing w:val="0"/>
                    <w:w w:val="99"/>
                    <w:position w:val="1"/>
                    <w:sz w:val="14"/>
                    <w:szCs w:val="14"/>
                  </w:rPr>
                  <w:t>c</w:t>
                </w:r>
                <w:r>
                  <w:rPr>
                    <w:rFonts w:cs="Calibri Light" w:hAnsi="Calibri Light" w:eastAsia="Calibri Light" w:ascii="Calibri Light"/>
                    <w:color w:val="000000"/>
                    <w:spacing w:val="0"/>
                    <w:w w:val="100"/>
                    <w:position w:val="0"/>
                    <w:sz w:val="14"/>
                    <w:szCs w:val="14"/>
                  </w:rPr>
                </w:r>
              </w:p>
              <w:p>
                <w:pPr>
                  <w:rPr>
                    <w:rFonts w:cs="Calibri Light" w:hAnsi="Calibri Light" w:eastAsia="Calibri Light" w:ascii="Calibri Light"/>
                    <w:sz w:val="14"/>
                    <w:szCs w:val="14"/>
                  </w:rPr>
                  <w:jc w:val="center"/>
                  <w:spacing w:lineRule="exact" w:line="160"/>
                  <w:ind w:left="395" w:right="454"/>
                </w:pPr>
                <w:r>
                  <w:rPr>
                    <w:rFonts w:cs="Calibri Light" w:hAnsi="Calibri Light" w:eastAsia="Calibri Light" w:ascii="Calibri Light"/>
                    <w:color w:val="006FC0"/>
                    <w:spacing w:val="1"/>
                    <w:w w:val="100"/>
                    <w:sz w:val="14"/>
                    <w:szCs w:val="14"/>
                  </w:rPr>
                  <w:t>”</w:t>
                </w:r>
                <w:r>
                  <w:rPr>
                    <w:rFonts w:cs="Calibri Light" w:hAnsi="Calibri Light" w:eastAsia="Calibri Light" w:ascii="Calibri Light"/>
                    <w:color w:val="006FC0"/>
                    <w:spacing w:val="-1"/>
                    <w:w w:val="100"/>
                    <w:sz w:val="14"/>
                    <w:szCs w:val="14"/>
                  </w:rPr>
                  <w:t>D</w:t>
                </w:r>
                <w:r>
                  <w:rPr>
                    <w:rFonts w:cs="Calibri Light" w:hAnsi="Calibri Light" w:eastAsia="Calibri Light" w:ascii="Calibri Light"/>
                    <w:color w:val="006FC0"/>
                    <w:spacing w:val="2"/>
                    <w:w w:val="100"/>
                    <w:sz w:val="14"/>
                    <w:szCs w:val="14"/>
                  </w:rPr>
                  <w:t>u</w:t>
                </w:r>
                <w:r>
                  <w:rPr>
                    <w:rFonts w:cs="Calibri Light" w:hAnsi="Calibri Light" w:eastAsia="Calibri Light" w:ascii="Calibri Light"/>
                    <w:color w:val="006FC0"/>
                    <w:spacing w:val="0"/>
                    <w:w w:val="100"/>
                    <w:sz w:val="14"/>
                    <w:szCs w:val="14"/>
                  </w:rPr>
                  <w:t>n</w:t>
                </w:r>
                <w:r>
                  <w:rPr>
                    <w:rFonts w:cs="Calibri Light" w:hAnsi="Calibri Light" w:eastAsia="Calibri Light" w:ascii="Calibri Light"/>
                    <w:color w:val="006FC0"/>
                    <w:spacing w:val="-1"/>
                    <w:w w:val="100"/>
                    <w:sz w:val="14"/>
                    <w:szCs w:val="14"/>
                  </w:rPr>
                  <w:t>ă</w:t>
                </w:r>
                <w:r>
                  <w:rPr>
                    <w:rFonts w:cs="Calibri Light" w:hAnsi="Calibri Light" w:eastAsia="Calibri Light" w:ascii="Calibri Light"/>
                    <w:color w:val="006FC0"/>
                    <w:spacing w:val="0"/>
                    <w:w w:val="100"/>
                    <w:sz w:val="14"/>
                    <w:szCs w:val="14"/>
                  </w:rPr>
                  <w:t>r</w:t>
                </w:r>
                <w:r>
                  <w:rPr>
                    <w:rFonts w:cs="Calibri Light" w:hAnsi="Calibri Light" w:eastAsia="Calibri Light" w:ascii="Calibri Light"/>
                    <w:color w:val="006FC0"/>
                    <w:spacing w:val="3"/>
                    <w:w w:val="100"/>
                    <w:sz w:val="14"/>
                    <w:szCs w:val="14"/>
                  </w:rPr>
                  <w:t>e</w:t>
                </w:r>
                <w:r>
                  <w:rPr>
                    <w:rFonts w:cs="Calibri Light" w:hAnsi="Calibri Light" w:eastAsia="Calibri Light" w:ascii="Calibri Light"/>
                    <w:color w:val="006FC0"/>
                    <w:spacing w:val="0"/>
                    <w:w w:val="100"/>
                    <w:sz w:val="14"/>
                    <w:szCs w:val="14"/>
                  </w:rPr>
                  <w:t>a</w:t>
                </w:r>
                <w:r>
                  <w:rPr>
                    <w:rFonts w:cs="Calibri Light" w:hAnsi="Calibri Light" w:eastAsia="Calibri Light" w:ascii="Calibri Light"/>
                    <w:color w:val="006FC0"/>
                    <w:spacing w:val="-6"/>
                    <w:w w:val="100"/>
                    <w:sz w:val="14"/>
                    <w:szCs w:val="14"/>
                  </w:rPr>
                  <w:t> </w:t>
                </w:r>
                <w:r>
                  <w:rPr>
                    <w:rFonts w:cs="Calibri Light" w:hAnsi="Calibri Light" w:eastAsia="Calibri Light" w:ascii="Calibri Light"/>
                    <w:color w:val="006FC0"/>
                    <w:spacing w:val="2"/>
                    <w:w w:val="99"/>
                    <w:sz w:val="14"/>
                    <w:szCs w:val="14"/>
                  </w:rPr>
                  <w:t>D</w:t>
                </w:r>
                <w:r>
                  <w:rPr>
                    <w:rFonts w:cs="Calibri Light" w:hAnsi="Calibri Light" w:eastAsia="Calibri Light" w:ascii="Calibri Light"/>
                    <w:color w:val="006FC0"/>
                    <w:spacing w:val="-1"/>
                    <w:w w:val="99"/>
                    <w:sz w:val="14"/>
                    <w:szCs w:val="14"/>
                  </w:rPr>
                  <w:t>o</w:t>
                </w:r>
                <w:r>
                  <w:rPr>
                    <w:rFonts w:cs="Calibri Light" w:hAnsi="Calibri Light" w:eastAsia="Calibri Light" w:ascii="Calibri Light"/>
                    <w:color w:val="006FC0"/>
                    <w:spacing w:val="0"/>
                    <w:w w:val="99"/>
                    <w:sz w:val="14"/>
                    <w:szCs w:val="14"/>
                  </w:rPr>
                  <w:t>l</w:t>
                </w:r>
                <w:r>
                  <w:rPr>
                    <w:rFonts w:cs="Calibri Light" w:hAnsi="Calibri Light" w:eastAsia="Calibri Light" w:ascii="Calibri Light"/>
                    <w:color w:val="006FC0"/>
                    <w:spacing w:val="-1"/>
                    <w:w w:val="99"/>
                    <w:sz w:val="14"/>
                    <w:szCs w:val="14"/>
                  </w:rPr>
                  <w:t>j</w:t>
                </w:r>
                <w:r>
                  <w:rPr>
                    <w:rFonts w:cs="Calibri Light" w:hAnsi="Calibri Light" w:eastAsia="Calibri Light" w:ascii="Calibri Light"/>
                    <w:color w:val="006FC0"/>
                    <w:spacing w:val="0"/>
                    <w:w w:val="99"/>
                    <w:sz w:val="14"/>
                    <w:szCs w:val="14"/>
                  </w:rPr>
                  <w:t>”</w:t>
                </w:r>
                <w:r>
                  <w:rPr>
                    <w:rFonts w:cs="Calibri Light" w:hAnsi="Calibri Light" w:eastAsia="Calibri Light" w:ascii="Calibri Light"/>
                    <w:color w:val="000000"/>
                    <w:spacing w:val="0"/>
                    <w:w w:val="100"/>
                    <w:sz w:val="14"/>
                    <w:szCs w:val="14"/>
                  </w:rPr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hdr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9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9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9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9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9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9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9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9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9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_rels/document.xml.rels><?xml version="1.0" encoding="UTF-8" standalone="yes"?>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theme" Target="theme/theme1.xml"/><Relationship Id="rId3" Type="http://schemas.openxmlformats.org/officeDocument/2006/relationships/header" Target="header1.xml"/><Relationship Id="rId4" Type="http://schemas.openxmlformats.org/officeDocument/2006/relationships/header" Target="header2.xml"/></Relationships>

</file>

<file path=word/_rels/header1.xml.rels><?xml version="1.0" encoding="UTF-8" standalone="yes"?>
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2.jpg"/><Relationship Id="rId3" Type="http://schemas.openxmlformats.org/officeDocument/2006/relationships/image" Target="media/image3.png"/><Relationship Id="rId4" Type="http://schemas.openxmlformats.org/officeDocument/2006/relationships/image" Target="media/image4.png"/></Relationships>

</file>

<file path=word/_rels/header2.xml.rels><?xml version="1.0" encoding="UTF-8" standalone="yes"?>
<Relationships xmlns="http://schemas.openxmlformats.org/package/2006/relationships"><Relationship Id="rId1" Type="http://schemas.openxmlformats.org/officeDocument/2006/relationships/image" Target="media/image5.png"/><Relationship Id="rId2" Type="http://schemas.openxmlformats.org/officeDocument/2006/relationships/image" Target="media/image6.jpg"/><Relationship Id="rId3" Type="http://schemas.openxmlformats.org/officeDocument/2006/relationships/image" Target="media/image7.png"/><Relationship Id="rId4" Type="http://schemas.openxmlformats.org/officeDocument/2006/relationships/image" Target="media/image8.png"/></Relationships>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